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39EA60" w14:textId="77777777" w:rsidR="00931485" w:rsidRPr="00B45358" w:rsidRDefault="00931485" w:rsidP="00931485">
      <w:pPr>
        <w:pStyle w:val="Trame"/>
        <w:spacing w:after="120"/>
        <w:rPr>
          <w:rFonts w:ascii="Marianne" w:hAnsi="Marianne"/>
        </w:rPr>
      </w:pPr>
      <w:r w:rsidRPr="00B45358">
        <w:rPr>
          <w:rFonts w:ascii="Marianne" w:hAnsi="Marianne"/>
          <w:sz w:val="32"/>
        </w:rPr>
        <w:t>MARCHE PUBLIC DE TRAVAUX</w:t>
      </w:r>
    </w:p>
    <w:p w14:paraId="2FE12C35" w14:textId="77777777" w:rsidR="00931485" w:rsidRPr="00B45358" w:rsidRDefault="00931485" w:rsidP="00931485">
      <w:pPr>
        <w:pStyle w:val="Cadrerelief"/>
        <w:pBdr>
          <w:top w:val="double" w:sz="3" w:space="6" w:color="000000" w:shadow="1"/>
          <w:left w:val="double" w:sz="3" w:space="6" w:color="000000" w:shadow="1"/>
          <w:bottom w:val="double" w:sz="3" w:space="6" w:color="000000" w:shadow="1"/>
          <w:right w:val="double" w:sz="3" w:space="6" w:color="000000" w:shadow="1"/>
        </w:pBdr>
        <w:shd w:val="clear" w:color="auto" w:fill="F2F2F2"/>
        <w:spacing w:after="120"/>
        <w:ind w:left="142" w:right="284"/>
        <w:jc w:val="center"/>
        <w:rPr>
          <w:rFonts w:ascii="Marianne" w:hAnsi="Marianne"/>
          <w:b/>
          <w:sz w:val="32"/>
        </w:rPr>
      </w:pPr>
      <w:r w:rsidRPr="00B45358">
        <w:rPr>
          <w:rFonts w:ascii="Marianne" w:hAnsi="Marianne"/>
          <w:b/>
          <w:sz w:val="32"/>
        </w:rPr>
        <w:t>ACTE D’ENGAGEMENT</w:t>
      </w:r>
    </w:p>
    <w:p w14:paraId="6C69C418" w14:textId="77777777" w:rsidR="00931485" w:rsidRPr="00B45358" w:rsidRDefault="00931485" w:rsidP="00931485">
      <w:pPr>
        <w:pStyle w:val="Cadrerelief"/>
        <w:pBdr>
          <w:top w:val="double" w:sz="3" w:space="6" w:color="000000" w:shadow="1"/>
          <w:left w:val="double" w:sz="3" w:space="6" w:color="000000" w:shadow="1"/>
          <w:bottom w:val="double" w:sz="3" w:space="6" w:color="000000" w:shadow="1"/>
          <w:right w:val="double" w:sz="3" w:space="6" w:color="000000" w:shadow="1"/>
        </w:pBdr>
        <w:shd w:val="clear" w:color="auto" w:fill="F2F2F2"/>
        <w:spacing w:after="120"/>
        <w:ind w:left="142" w:right="284"/>
        <w:jc w:val="center"/>
        <w:rPr>
          <w:rFonts w:ascii="Marianne" w:hAnsi="Marianne"/>
          <w:sz w:val="12"/>
          <w:szCs w:val="12"/>
        </w:rPr>
      </w:pPr>
      <w:r>
        <w:rPr>
          <w:rFonts w:ascii="Marianne" w:hAnsi="Marianne"/>
          <w:b/>
          <w:sz w:val="32"/>
        </w:rPr>
        <w:t>Groupement d’entreprises solidaires</w:t>
      </w:r>
    </w:p>
    <w:p w14:paraId="3094BA91" w14:textId="77777777" w:rsidR="009118F8" w:rsidRPr="00B45358" w:rsidRDefault="009118F8" w:rsidP="009118F8">
      <w:pPr>
        <w:rPr>
          <w:rFonts w:ascii="Marianne" w:hAnsi="Marianne"/>
          <w:sz w:val="12"/>
          <w:szCs w:val="12"/>
        </w:rPr>
      </w:pPr>
    </w:p>
    <w:tbl>
      <w:tblPr>
        <w:tblW w:w="9651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16"/>
        <w:gridCol w:w="224"/>
        <w:gridCol w:w="11"/>
      </w:tblGrid>
      <w:tr w:rsidR="009118F8" w:rsidRPr="00B45358" w14:paraId="4CAA16B3" w14:textId="77777777" w:rsidTr="00790890">
        <w:trPr>
          <w:trHeight w:val="278"/>
        </w:trPr>
        <w:tc>
          <w:tcPr>
            <w:tcW w:w="9651" w:type="dxa"/>
            <w:gridSpan w:val="3"/>
            <w:tcBorders>
              <w:top w:val="double" w:sz="3" w:space="0" w:color="000000"/>
              <w:left w:val="double" w:sz="3" w:space="0" w:color="000000"/>
              <w:right w:val="double" w:sz="3" w:space="0" w:color="000000"/>
            </w:tcBorders>
            <w:shd w:val="clear" w:color="auto" w:fill="CCCCCC"/>
          </w:tcPr>
          <w:p w14:paraId="54C60B3D" w14:textId="77777777" w:rsidR="009118F8" w:rsidRPr="00B45358" w:rsidRDefault="009118F8" w:rsidP="00790890">
            <w:pPr>
              <w:snapToGrid w:val="0"/>
              <w:jc w:val="center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b/>
                <w:sz w:val="28"/>
              </w:rPr>
              <w:t>Objet du marché</w:t>
            </w:r>
          </w:p>
        </w:tc>
      </w:tr>
      <w:tr w:rsidR="009118F8" w:rsidRPr="00B45358" w14:paraId="1566A227" w14:textId="77777777" w:rsidTr="00790890">
        <w:tc>
          <w:tcPr>
            <w:tcW w:w="9651" w:type="dxa"/>
            <w:gridSpan w:val="3"/>
            <w:tcBorders>
              <w:top w:val="double" w:sz="3" w:space="0" w:color="000000"/>
              <w:left w:val="double" w:sz="3" w:space="0" w:color="000000"/>
              <w:bottom w:val="double" w:sz="3" w:space="0" w:color="000000"/>
              <w:right w:val="double" w:sz="3" w:space="0" w:color="000000"/>
            </w:tcBorders>
            <w:shd w:val="clear" w:color="auto" w:fill="auto"/>
          </w:tcPr>
          <w:p w14:paraId="0A6D1260" w14:textId="3EA91D70" w:rsidR="009118F8" w:rsidRPr="00B45358" w:rsidRDefault="007174D4" w:rsidP="00790890">
            <w:pPr>
              <w:snapToGrid w:val="0"/>
              <w:spacing w:before="57" w:after="57"/>
              <w:ind w:right="497"/>
              <w:jc w:val="center"/>
              <w:rPr>
                <w:rFonts w:ascii="Marianne" w:hAnsi="Marianne"/>
              </w:rPr>
            </w:pPr>
            <w:r>
              <w:rPr>
                <w:rFonts w:ascii="Marianne" w:eastAsia="Arial" w:hAnsi="Marianne" w:cs="Arial"/>
                <w:b/>
                <w:bCs/>
                <w:sz w:val="26"/>
                <w:szCs w:val="26"/>
                <w:lang w:eastAsia="zh-CN"/>
              </w:rPr>
              <w:t xml:space="preserve">Marché de travaux relatifs à </w:t>
            </w:r>
            <w:r w:rsidR="0038426C">
              <w:rPr>
                <w:rFonts w:ascii="Marianne" w:eastAsia="Arial" w:hAnsi="Marianne" w:cs="Arial"/>
                <w:b/>
                <w:bCs/>
                <w:sz w:val="26"/>
                <w:szCs w:val="26"/>
                <w:lang w:eastAsia="zh-CN"/>
              </w:rPr>
              <w:t>la création de</w:t>
            </w:r>
            <w:r>
              <w:rPr>
                <w:rFonts w:ascii="Marianne" w:eastAsia="Arial" w:hAnsi="Marianne" w:cs="Arial"/>
                <w:b/>
                <w:bCs/>
                <w:sz w:val="26"/>
                <w:szCs w:val="26"/>
                <w:lang w:eastAsia="zh-CN"/>
              </w:rPr>
              <w:t xml:space="preserve"> geôles à la Cour d’Appel de Nancy</w:t>
            </w:r>
          </w:p>
        </w:tc>
      </w:tr>
      <w:tr w:rsidR="009118F8" w:rsidRPr="00B45358" w14:paraId="238AD2EA" w14:textId="77777777" w:rsidTr="00790890">
        <w:tblPrEx>
          <w:tblCellMar>
            <w:left w:w="0" w:type="dxa"/>
            <w:right w:w="0" w:type="dxa"/>
          </w:tblCellMar>
        </w:tblPrEx>
        <w:trPr>
          <w:gridAfter w:val="2"/>
          <w:wAfter w:w="235" w:type="dxa"/>
        </w:trPr>
        <w:tc>
          <w:tcPr>
            <w:tcW w:w="9416" w:type="dxa"/>
            <w:shd w:val="clear" w:color="auto" w:fill="auto"/>
          </w:tcPr>
          <w:p w14:paraId="1D676B44" w14:textId="77777777" w:rsidR="009118F8" w:rsidRPr="00B45358" w:rsidRDefault="009118F8" w:rsidP="00790890">
            <w:pPr>
              <w:snapToGrid w:val="0"/>
              <w:ind w:left="567" w:right="641"/>
              <w:rPr>
                <w:rFonts w:ascii="Marianne" w:hAnsi="Marianne"/>
              </w:rPr>
            </w:pPr>
          </w:p>
        </w:tc>
      </w:tr>
      <w:tr w:rsidR="009118F8" w14:paraId="2AF59F08" w14:textId="77777777" w:rsidTr="00790890">
        <w:tblPrEx>
          <w:tblBorders>
            <w:top w:val="double" w:sz="2" w:space="0" w:color="000000"/>
            <w:left w:val="double" w:sz="2" w:space="0" w:color="000000"/>
            <w:bottom w:val="single" w:sz="2" w:space="0" w:color="000000"/>
            <w:right w:val="double" w:sz="2" w:space="0" w:color="000000"/>
            <w:insideH w:val="single" w:sz="2" w:space="0" w:color="000000"/>
            <w:insideV w:val="double" w:sz="2" w:space="0" w:color="000000"/>
          </w:tblBorders>
          <w:tblCellMar>
            <w:left w:w="59" w:type="dxa"/>
          </w:tblCellMar>
        </w:tblPrEx>
        <w:trPr>
          <w:gridAfter w:val="1"/>
          <w:wAfter w:w="11" w:type="dxa"/>
        </w:trPr>
        <w:tc>
          <w:tcPr>
            <w:tcW w:w="9640" w:type="dxa"/>
            <w:gridSpan w:val="2"/>
            <w:tcBorders>
              <w:top w:val="double" w:sz="2" w:space="0" w:color="000000"/>
              <w:left w:val="doub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14:paraId="1FCA323A" w14:textId="77777777" w:rsidR="009118F8" w:rsidRDefault="009118F8" w:rsidP="00790890">
            <w:pPr>
              <w:snapToGrid w:val="0"/>
              <w:ind w:right="7"/>
              <w:jc w:val="center"/>
              <w:rPr>
                <w:b/>
                <w:i/>
                <w:color w:val="000000"/>
                <w:sz w:val="28"/>
              </w:rPr>
            </w:pPr>
            <w:r>
              <w:rPr>
                <w:rFonts w:ascii="Marianne" w:hAnsi="Marianne"/>
                <w:b/>
                <w:bCs/>
                <w:iCs/>
                <w:color w:val="000000"/>
                <w:sz w:val="28"/>
                <w:szCs w:val="28"/>
              </w:rPr>
              <w:t>Acheteur -</w:t>
            </w:r>
            <w:r w:rsidRPr="002C71DB">
              <w:rPr>
                <w:rFonts w:ascii="Marianne" w:hAnsi="Marianne"/>
                <w:b/>
                <w:bCs/>
                <w:iCs/>
                <w:color w:val="000000"/>
                <w:sz w:val="28"/>
                <w:szCs w:val="28"/>
              </w:rPr>
              <w:t xml:space="preserve">Pouvoir adjudicateur </w:t>
            </w:r>
          </w:p>
        </w:tc>
      </w:tr>
      <w:tr w:rsidR="009118F8" w14:paraId="35D5D4BE" w14:textId="77777777" w:rsidTr="00790890">
        <w:tblPrEx>
          <w:tblBorders>
            <w:top w:val="double" w:sz="2" w:space="0" w:color="000000"/>
            <w:left w:val="double" w:sz="2" w:space="0" w:color="000000"/>
            <w:bottom w:val="single" w:sz="2" w:space="0" w:color="000000"/>
            <w:right w:val="double" w:sz="2" w:space="0" w:color="000000"/>
            <w:insideH w:val="single" w:sz="2" w:space="0" w:color="000000"/>
            <w:insideV w:val="double" w:sz="2" w:space="0" w:color="000000"/>
          </w:tblBorders>
          <w:tblCellMar>
            <w:left w:w="59" w:type="dxa"/>
          </w:tblCellMar>
        </w:tblPrEx>
        <w:trPr>
          <w:gridAfter w:val="1"/>
          <w:wAfter w:w="11" w:type="dxa"/>
        </w:trPr>
        <w:tc>
          <w:tcPr>
            <w:tcW w:w="9640" w:type="dxa"/>
            <w:gridSpan w:val="2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2BE2C615" w14:textId="77777777" w:rsidR="009118F8" w:rsidRDefault="009118F8" w:rsidP="00790890">
            <w:pPr>
              <w:snapToGrid w:val="0"/>
              <w:rPr>
                <w:b/>
                <w:i/>
                <w:sz w:val="6"/>
              </w:rPr>
            </w:pPr>
          </w:p>
        </w:tc>
      </w:tr>
      <w:tr w:rsidR="009118F8" w14:paraId="4964F375" w14:textId="77777777" w:rsidTr="00790890">
        <w:tblPrEx>
          <w:tblBorders>
            <w:top w:val="double" w:sz="2" w:space="0" w:color="000000"/>
            <w:left w:val="double" w:sz="2" w:space="0" w:color="000000"/>
            <w:bottom w:val="single" w:sz="2" w:space="0" w:color="000000"/>
            <w:right w:val="double" w:sz="2" w:space="0" w:color="000000"/>
            <w:insideH w:val="single" w:sz="2" w:space="0" w:color="000000"/>
            <w:insideV w:val="double" w:sz="2" w:space="0" w:color="000000"/>
          </w:tblBorders>
          <w:tblCellMar>
            <w:left w:w="59" w:type="dxa"/>
          </w:tblCellMar>
        </w:tblPrEx>
        <w:trPr>
          <w:gridAfter w:val="1"/>
          <w:wAfter w:w="11" w:type="dxa"/>
        </w:trPr>
        <w:tc>
          <w:tcPr>
            <w:tcW w:w="9640" w:type="dxa"/>
            <w:gridSpan w:val="2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tbl>
            <w:tblPr>
              <w:tblW w:w="9776" w:type="dxa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6520"/>
            </w:tblGrid>
            <w:tr w:rsidR="009118F8" w14:paraId="7A8FC79F" w14:textId="77777777" w:rsidTr="00790890">
              <w:tc>
                <w:tcPr>
                  <w:tcW w:w="3256" w:type="dxa"/>
                  <w:shd w:val="clear" w:color="auto" w:fill="auto"/>
                </w:tcPr>
                <w:p w14:paraId="674F50F1" w14:textId="027FFEDE" w:rsidR="009118F8" w:rsidRPr="00790890" w:rsidRDefault="004D7EB8" w:rsidP="00790890">
                  <w:pPr>
                    <w:rPr>
                      <w:rFonts w:cs="Tahoma"/>
                    </w:rPr>
                  </w:pPr>
                  <w:r w:rsidRPr="00790890">
                    <w:rPr>
                      <w:rFonts w:cs="Tahoma"/>
                      <w:noProof/>
                    </w:rPr>
                    <w:drawing>
                      <wp:anchor distT="0" distB="0" distL="114300" distR="114300" simplePos="0" relativeHeight="251656192" behindDoc="0" locked="0" layoutInCell="1" allowOverlap="1" wp14:anchorId="089AF283" wp14:editId="71166079">
                        <wp:simplePos x="0" y="0"/>
                        <wp:positionH relativeFrom="column">
                          <wp:posOffset>104775</wp:posOffset>
                        </wp:positionH>
                        <wp:positionV relativeFrom="paragraph">
                          <wp:posOffset>29210</wp:posOffset>
                        </wp:positionV>
                        <wp:extent cx="1262380" cy="1024255"/>
                        <wp:effectExtent l="0" t="0" r="0" b="0"/>
                        <wp:wrapSquare wrapText="bothSides"/>
                        <wp:docPr id="4" name="Imag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62380" cy="10242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6520" w:type="dxa"/>
                  <w:shd w:val="clear" w:color="auto" w:fill="auto"/>
                </w:tcPr>
                <w:p w14:paraId="68E1182C" w14:textId="77777777" w:rsidR="009118F8" w:rsidRPr="00790890" w:rsidRDefault="009118F8" w:rsidP="00790890">
                  <w:pPr>
                    <w:tabs>
                      <w:tab w:val="right" w:pos="9026"/>
                    </w:tabs>
                    <w:autoSpaceDE w:val="0"/>
                    <w:autoSpaceDN w:val="0"/>
                    <w:jc w:val="right"/>
                    <w:rPr>
                      <w:rFonts w:ascii="Marianne" w:eastAsia="Arial" w:hAnsi="Marianne" w:cs="Arial"/>
                      <w:b/>
                      <w:bCs/>
                      <w:lang w:eastAsia="en-US"/>
                    </w:rPr>
                  </w:pPr>
                </w:p>
                <w:p w14:paraId="1E693C09" w14:textId="77777777" w:rsidR="009118F8" w:rsidRPr="00790890" w:rsidRDefault="009118F8" w:rsidP="00790890">
                  <w:pPr>
                    <w:tabs>
                      <w:tab w:val="right" w:pos="9026"/>
                    </w:tabs>
                    <w:autoSpaceDE w:val="0"/>
                    <w:autoSpaceDN w:val="0"/>
                    <w:ind w:right="353"/>
                    <w:jc w:val="right"/>
                    <w:rPr>
                      <w:rFonts w:ascii="Marianne" w:eastAsia="Arial" w:hAnsi="Marianne" w:cs="Arial"/>
                      <w:b/>
                      <w:bCs/>
                      <w:sz w:val="24"/>
                      <w:lang w:eastAsia="en-US"/>
                    </w:rPr>
                  </w:pPr>
                  <w:r w:rsidRPr="00790890">
                    <w:rPr>
                      <w:rFonts w:ascii="Marianne" w:eastAsia="Arial" w:hAnsi="Marianne" w:cs="Arial"/>
                      <w:b/>
                      <w:bCs/>
                      <w:sz w:val="24"/>
                      <w:lang w:eastAsia="en-US"/>
                    </w:rPr>
                    <w:t xml:space="preserve">Secrétariat Général </w:t>
                  </w:r>
                </w:p>
                <w:p w14:paraId="4630D5E6" w14:textId="77777777" w:rsidR="009118F8" w:rsidRPr="00790890" w:rsidRDefault="009118F8" w:rsidP="00790890">
                  <w:pPr>
                    <w:tabs>
                      <w:tab w:val="right" w:pos="9026"/>
                    </w:tabs>
                    <w:autoSpaceDE w:val="0"/>
                    <w:autoSpaceDN w:val="0"/>
                    <w:ind w:right="353"/>
                    <w:jc w:val="right"/>
                    <w:rPr>
                      <w:rFonts w:ascii="Marianne" w:eastAsia="Arial" w:hAnsi="Marianne" w:cs="Arial"/>
                      <w:b/>
                      <w:bCs/>
                      <w:sz w:val="24"/>
                      <w:lang w:eastAsia="en-US"/>
                    </w:rPr>
                  </w:pPr>
                  <w:r w:rsidRPr="00790890">
                    <w:rPr>
                      <w:rFonts w:ascii="Marianne" w:eastAsia="Arial" w:hAnsi="Marianne" w:cs="Arial"/>
                      <w:b/>
                      <w:bCs/>
                      <w:sz w:val="24"/>
                      <w:lang w:eastAsia="en-US"/>
                    </w:rPr>
                    <w:t>Délégation Interrégionale Grand-Est</w:t>
                  </w:r>
                </w:p>
                <w:p w14:paraId="5A8AADF9" w14:textId="77777777" w:rsidR="009118F8" w:rsidRPr="00790890" w:rsidRDefault="009118F8" w:rsidP="00790890">
                  <w:pPr>
                    <w:tabs>
                      <w:tab w:val="right" w:pos="9026"/>
                    </w:tabs>
                    <w:autoSpaceDE w:val="0"/>
                    <w:autoSpaceDN w:val="0"/>
                    <w:ind w:right="353"/>
                    <w:jc w:val="right"/>
                    <w:rPr>
                      <w:rFonts w:ascii="Marianne" w:eastAsia="Arial" w:hAnsi="Marianne" w:cs="Arial"/>
                      <w:b/>
                      <w:bCs/>
                      <w:lang w:eastAsia="en-US"/>
                    </w:rPr>
                  </w:pPr>
                  <w:r w:rsidRPr="00790890">
                    <w:rPr>
                      <w:rFonts w:ascii="Marianne" w:eastAsia="Arial" w:hAnsi="Marianne" w:cs="Arial"/>
                      <w:b/>
                      <w:bCs/>
                      <w:sz w:val="24"/>
                      <w:lang w:eastAsia="en-US"/>
                    </w:rPr>
                    <w:t>Département de l’Immobilier de Nancy</w:t>
                  </w:r>
                  <w:r w:rsidRPr="00790890">
                    <w:rPr>
                      <w:rFonts w:ascii="Marianne" w:eastAsia="Arial" w:hAnsi="Marianne" w:cs="Arial"/>
                      <w:b/>
                      <w:bCs/>
                      <w:lang w:eastAsia="en-US"/>
                    </w:rPr>
                    <w:t xml:space="preserve"> </w:t>
                  </w:r>
                </w:p>
                <w:p w14:paraId="154105FF" w14:textId="77777777" w:rsidR="009118F8" w:rsidRPr="00790890" w:rsidRDefault="009118F8" w:rsidP="00790890">
                  <w:pPr>
                    <w:jc w:val="right"/>
                    <w:rPr>
                      <w:rFonts w:cs="Tahoma"/>
                    </w:rPr>
                  </w:pPr>
                </w:p>
              </w:tc>
            </w:tr>
          </w:tbl>
          <w:p w14:paraId="78EA239B" w14:textId="77777777" w:rsidR="009118F8" w:rsidRDefault="009118F8" w:rsidP="00790890">
            <w:pPr>
              <w:snapToGrid w:val="0"/>
              <w:ind w:left="567" w:right="499"/>
              <w:jc w:val="center"/>
            </w:pPr>
          </w:p>
        </w:tc>
      </w:tr>
      <w:tr w:rsidR="009118F8" w:rsidRPr="00B45358" w14:paraId="6F4A84C1" w14:textId="77777777" w:rsidTr="00790890">
        <w:tblPrEx>
          <w:tblCellMar>
            <w:left w:w="0" w:type="dxa"/>
            <w:right w:w="0" w:type="dxa"/>
          </w:tblCellMar>
        </w:tblPrEx>
        <w:trPr>
          <w:gridAfter w:val="2"/>
          <w:wAfter w:w="235" w:type="dxa"/>
        </w:trPr>
        <w:tc>
          <w:tcPr>
            <w:tcW w:w="9416" w:type="dxa"/>
            <w:shd w:val="clear" w:color="auto" w:fill="auto"/>
          </w:tcPr>
          <w:p w14:paraId="40DCBCF9" w14:textId="77777777" w:rsidR="009118F8" w:rsidRPr="00B45358" w:rsidRDefault="009118F8" w:rsidP="00790890">
            <w:pPr>
              <w:pStyle w:val="Reponse"/>
              <w:snapToGrid w:val="0"/>
              <w:rPr>
                <w:rFonts w:ascii="Marianne" w:hAnsi="Marianne"/>
              </w:rPr>
            </w:pPr>
          </w:p>
        </w:tc>
      </w:tr>
      <w:tr w:rsidR="009118F8" w:rsidRPr="00B45358" w14:paraId="126B5F86" w14:textId="77777777" w:rsidTr="00790890">
        <w:tc>
          <w:tcPr>
            <w:tcW w:w="9651" w:type="dxa"/>
            <w:gridSpan w:val="3"/>
            <w:tcBorders>
              <w:top w:val="double" w:sz="3" w:space="0" w:color="000000"/>
              <w:left w:val="double" w:sz="3" w:space="0" w:color="000000"/>
              <w:bottom w:val="single" w:sz="4" w:space="0" w:color="000000"/>
              <w:right w:val="double" w:sz="3" w:space="0" w:color="000000"/>
            </w:tcBorders>
            <w:shd w:val="clear" w:color="auto" w:fill="CCCCCC"/>
          </w:tcPr>
          <w:p w14:paraId="18D3DA53" w14:textId="77777777" w:rsidR="009118F8" w:rsidRPr="00B45358" w:rsidRDefault="009118F8" w:rsidP="00790890">
            <w:pPr>
              <w:snapToGrid w:val="0"/>
              <w:jc w:val="center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b/>
                <w:color w:val="000000"/>
                <w:sz w:val="28"/>
              </w:rPr>
              <w:t>Marché</w:t>
            </w:r>
          </w:p>
        </w:tc>
      </w:tr>
      <w:tr w:rsidR="009118F8" w:rsidRPr="00B45358" w14:paraId="2CC380F5" w14:textId="77777777" w:rsidTr="00790890">
        <w:tc>
          <w:tcPr>
            <w:tcW w:w="9651" w:type="dxa"/>
            <w:gridSpan w:val="3"/>
            <w:tcBorders>
              <w:top w:val="sing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auto"/>
          </w:tcPr>
          <w:p w14:paraId="1D1EF49A" w14:textId="77777777" w:rsidR="009C350D" w:rsidRDefault="009C350D" w:rsidP="009C350D">
            <w:pPr>
              <w:spacing w:line="240" w:lineRule="atLeast"/>
            </w:pPr>
          </w:p>
          <w:tbl>
            <w:tblPr>
              <w:tblW w:w="9758" w:type="dxa"/>
              <w:tblLayout w:type="fixed"/>
              <w:tblCellMar>
                <w:left w:w="71" w:type="dxa"/>
                <w:right w:w="71" w:type="dxa"/>
              </w:tblCellMar>
              <w:tblLook w:val="0000" w:firstRow="0" w:lastRow="0" w:firstColumn="0" w:lastColumn="0" w:noHBand="0" w:noVBand="0"/>
            </w:tblPr>
            <w:tblGrid>
              <w:gridCol w:w="1363"/>
              <w:gridCol w:w="675"/>
              <w:gridCol w:w="162"/>
              <w:gridCol w:w="6948"/>
              <w:gridCol w:w="610"/>
            </w:tblGrid>
            <w:tr w:rsidR="009118F8" w:rsidRPr="00B45358" w14:paraId="47EB6D4D" w14:textId="77777777" w:rsidTr="00790890">
              <w:trPr>
                <w:trHeight w:val="706"/>
              </w:trPr>
              <w:tc>
                <w:tcPr>
                  <w:tcW w:w="1363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6EC03ED9" w14:textId="77777777" w:rsidR="009118F8" w:rsidRPr="00B45358" w:rsidRDefault="009118F8" w:rsidP="009C350D">
                  <w:pPr>
                    <w:pStyle w:val="Reponse"/>
                    <w:snapToGrid w:val="0"/>
                    <w:spacing w:line="240" w:lineRule="atLeast"/>
                    <w:ind w:left="283" w:right="0"/>
                    <w:jc w:val="left"/>
                    <w:rPr>
                      <w:rFonts w:ascii="Marianne" w:hAnsi="Marianne"/>
                      <w:sz w:val="8"/>
                      <w:szCs w:val="8"/>
                    </w:rPr>
                  </w:pPr>
                </w:p>
                <w:p w14:paraId="60380A82" w14:textId="77777777" w:rsidR="009118F8" w:rsidRPr="00B45358" w:rsidRDefault="009118F8" w:rsidP="009C350D">
                  <w:pPr>
                    <w:pStyle w:val="Reponse"/>
                    <w:snapToGrid w:val="0"/>
                    <w:spacing w:line="240" w:lineRule="atLeast"/>
                    <w:ind w:left="283" w:right="0"/>
                    <w:jc w:val="left"/>
                    <w:rPr>
                      <w:rFonts w:ascii="Marianne" w:hAnsi="Marianne"/>
                    </w:rPr>
                  </w:pPr>
                  <w:r w:rsidRPr="00B45358">
                    <w:rPr>
                      <w:rFonts w:ascii="Marianne" w:hAnsi="Marianne"/>
                    </w:rPr>
                    <w:t>Lot N°:</w:t>
                  </w:r>
                </w:p>
              </w:tc>
              <w:tc>
                <w:tcPr>
                  <w:tcW w:w="675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</w:tcBorders>
                  <w:shd w:val="clear" w:color="auto" w:fill="F2F2F2"/>
                </w:tcPr>
                <w:p w14:paraId="60F80AD8" w14:textId="77777777" w:rsidR="009118F8" w:rsidRPr="00B45358" w:rsidRDefault="009118F8" w:rsidP="009C350D">
                  <w:pPr>
                    <w:pStyle w:val="Reponse"/>
                    <w:snapToGrid w:val="0"/>
                    <w:spacing w:line="240" w:lineRule="atLeast"/>
                    <w:ind w:left="0" w:right="0"/>
                    <w:jc w:val="left"/>
                    <w:rPr>
                      <w:rFonts w:ascii="Marianne" w:hAnsi="Marianne"/>
                      <w:sz w:val="8"/>
                      <w:szCs w:val="8"/>
                    </w:rPr>
                  </w:pPr>
                </w:p>
                <w:p w14:paraId="26C4F6B5" w14:textId="77777777" w:rsidR="009118F8" w:rsidRPr="00B45358" w:rsidRDefault="009118F8" w:rsidP="009C350D">
                  <w:pPr>
                    <w:pStyle w:val="Reponse"/>
                    <w:snapToGrid w:val="0"/>
                    <w:spacing w:line="240" w:lineRule="atLeast"/>
                    <w:ind w:left="0" w:right="0"/>
                    <w:jc w:val="left"/>
                    <w:rPr>
                      <w:rFonts w:ascii="Marianne" w:hAnsi="Marianne"/>
                    </w:rPr>
                  </w:pPr>
                </w:p>
                <w:p w14:paraId="6D39495B" w14:textId="77777777" w:rsidR="009118F8" w:rsidRPr="00B45358" w:rsidRDefault="009118F8" w:rsidP="009C350D">
                  <w:pPr>
                    <w:pStyle w:val="Reponse"/>
                    <w:snapToGrid w:val="0"/>
                    <w:spacing w:line="240" w:lineRule="atLeast"/>
                    <w:ind w:left="0" w:right="0"/>
                    <w:jc w:val="left"/>
                    <w:rPr>
                      <w:rFonts w:ascii="Marianne" w:hAnsi="Marianne"/>
                      <w:sz w:val="8"/>
                      <w:szCs w:val="8"/>
                    </w:rPr>
                  </w:pPr>
                  <w:r w:rsidRPr="00B45358">
                    <w:rPr>
                      <w:rFonts w:ascii="Marianne" w:hAnsi="Marianne"/>
                      <w:sz w:val="8"/>
                      <w:szCs w:val="8"/>
                    </w:rPr>
                    <w:t xml:space="preserve"> </w:t>
                  </w:r>
                </w:p>
              </w:tc>
              <w:tc>
                <w:tcPr>
                  <w:tcW w:w="162" w:type="dxa"/>
                  <w:tcBorders>
                    <w:left w:val="single" w:sz="4" w:space="0" w:color="000000"/>
                  </w:tcBorders>
                  <w:shd w:val="clear" w:color="auto" w:fill="auto"/>
                </w:tcPr>
                <w:p w14:paraId="49C00C76" w14:textId="77777777" w:rsidR="009118F8" w:rsidRPr="00B45358" w:rsidRDefault="009118F8" w:rsidP="009C350D">
                  <w:pPr>
                    <w:pStyle w:val="Reponse"/>
                    <w:snapToGrid w:val="0"/>
                    <w:spacing w:line="240" w:lineRule="atLeast"/>
                    <w:ind w:left="0" w:right="0"/>
                    <w:jc w:val="left"/>
                    <w:rPr>
                      <w:rFonts w:ascii="Marianne" w:hAnsi="Marianne"/>
                      <w:sz w:val="8"/>
                      <w:szCs w:val="8"/>
                    </w:rPr>
                  </w:pPr>
                </w:p>
                <w:p w14:paraId="67AAF3FD" w14:textId="77777777" w:rsidR="009118F8" w:rsidRPr="00B45358" w:rsidRDefault="009118F8" w:rsidP="009C350D">
                  <w:pPr>
                    <w:pStyle w:val="Reponse"/>
                    <w:snapToGrid w:val="0"/>
                    <w:spacing w:line="240" w:lineRule="atLeast"/>
                    <w:ind w:left="0" w:right="0"/>
                    <w:jc w:val="left"/>
                    <w:rPr>
                      <w:rFonts w:ascii="Marianne" w:hAnsi="Marianne"/>
                    </w:rPr>
                  </w:pPr>
                </w:p>
                <w:p w14:paraId="245F2B0C" w14:textId="77777777" w:rsidR="009118F8" w:rsidRPr="00B45358" w:rsidRDefault="009118F8" w:rsidP="009C350D">
                  <w:pPr>
                    <w:pStyle w:val="Reponse"/>
                    <w:snapToGrid w:val="0"/>
                    <w:spacing w:line="240" w:lineRule="atLeast"/>
                    <w:ind w:left="0" w:right="0"/>
                    <w:jc w:val="left"/>
                    <w:rPr>
                      <w:rFonts w:ascii="Marianne" w:hAnsi="Marianne"/>
                      <w:sz w:val="8"/>
                      <w:szCs w:val="8"/>
                    </w:rPr>
                  </w:pPr>
                  <w:r w:rsidRPr="00B45358">
                    <w:rPr>
                      <w:rFonts w:ascii="Marianne" w:hAnsi="Marianne"/>
                      <w:sz w:val="8"/>
                      <w:szCs w:val="8"/>
                    </w:rPr>
                    <w:t xml:space="preserve"> </w:t>
                  </w:r>
                </w:p>
              </w:tc>
              <w:tc>
                <w:tcPr>
                  <w:tcW w:w="69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F2F2F2"/>
                </w:tcPr>
                <w:p w14:paraId="720321AE" w14:textId="77777777" w:rsidR="009118F8" w:rsidRPr="00B45358" w:rsidRDefault="009118F8" w:rsidP="009C350D">
                  <w:pPr>
                    <w:pStyle w:val="Reponse"/>
                    <w:snapToGrid w:val="0"/>
                    <w:spacing w:line="240" w:lineRule="atLeast"/>
                    <w:ind w:left="0" w:right="0"/>
                    <w:jc w:val="left"/>
                    <w:rPr>
                      <w:rFonts w:ascii="Marianne" w:hAnsi="Marianne"/>
                      <w:sz w:val="8"/>
                      <w:szCs w:val="8"/>
                    </w:rPr>
                  </w:pPr>
                </w:p>
                <w:p w14:paraId="7D30047F" w14:textId="77777777" w:rsidR="009118F8" w:rsidRPr="00B45358" w:rsidRDefault="009118F8" w:rsidP="009C350D">
                  <w:pPr>
                    <w:pStyle w:val="Reponse"/>
                    <w:snapToGrid w:val="0"/>
                    <w:spacing w:line="240" w:lineRule="atLeast"/>
                    <w:ind w:left="0" w:right="0"/>
                    <w:jc w:val="left"/>
                    <w:rPr>
                      <w:rFonts w:ascii="Marianne" w:hAnsi="Marianne"/>
                    </w:rPr>
                  </w:pPr>
                </w:p>
                <w:p w14:paraId="362978BE" w14:textId="77777777" w:rsidR="009118F8" w:rsidRPr="00B45358" w:rsidRDefault="009118F8" w:rsidP="009C350D">
                  <w:pPr>
                    <w:pStyle w:val="Reponse"/>
                    <w:snapToGrid w:val="0"/>
                    <w:spacing w:line="240" w:lineRule="atLeast"/>
                    <w:ind w:left="0" w:right="0"/>
                    <w:jc w:val="left"/>
                    <w:rPr>
                      <w:rFonts w:ascii="Marianne" w:hAnsi="Marianne"/>
                      <w:sz w:val="8"/>
                      <w:szCs w:val="8"/>
                    </w:rPr>
                  </w:pPr>
                  <w:r w:rsidRPr="00B45358">
                    <w:rPr>
                      <w:rFonts w:ascii="Marianne" w:hAnsi="Marianne"/>
                      <w:sz w:val="8"/>
                      <w:szCs w:val="8"/>
                    </w:rPr>
                    <w:t xml:space="preserve"> </w:t>
                  </w:r>
                </w:p>
              </w:tc>
              <w:tc>
                <w:tcPr>
                  <w:tcW w:w="610" w:type="dxa"/>
                  <w:tcBorders>
                    <w:left w:val="single" w:sz="4" w:space="0" w:color="000000"/>
                    <w:right w:val="double" w:sz="3" w:space="0" w:color="000000"/>
                  </w:tcBorders>
                  <w:shd w:val="clear" w:color="auto" w:fill="auto"/>
                </w:tcPr>
                <w:p w14:paraId="7009ED8F" w14:textId="77777777" w:rsidR="009118F8" w:rsidRPr="00B45358" w:rsidRDefault="009118F8" w:rsidP="009C350D">
                  <w:pPr>
                    <w:pStyle w:val="Reponse"/>
                    <w:snapToGrid w:val="0"/>
                    <w:spacing w:line="240" w:lineRule="atLeast"/>
                    <w:ind w:left="0" w:right="0"/>
                    <w:jc w:val="left"/>
                    <w:rPr>
                      <w:rFonts w:ascii="Marianne" w:hAnsi="Marianne"/>
                    </w:rPr>
                  </w:pPr>
                </w:p>
              </w:tc>
            </w:tr>
          </w:tbl>
          <w:p w14:paraId="2DCD019C" w14:textId="77777777" w:rsidR="009118F8" w:rsidRPr="00B45358" w:rsidRDefault="009118F8" w:rsidP="009C350D">
            <w:pPr>
              <w:spacing w:line="240" w:lineRule="atLeast"/>
              <w:rPr>
                <w:rFonts w:ascii="Marianne" w:hAnsi="Marianne"/>
              </w:rPr>
            </w:pPr>
          </w:p>
        </w:tc>
      </w:tr>
      <w:tr w:rsidR="009118F8" w:rsidRPr="00B45358" w14:paraId="5334B8A4" w14:textId="77777777" w:rsidTr="009C350D">
        <w:trPr>
          <w:trHeight w:val="127"/>
        </w:trPr>
        <w:tc>
          <w:tcPr>
            <w:tcW w:w="9651" w:type="dxa"/>
            <w:gridSpan w:val="3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63371530" w14:textId="77777777" w:rsidR="009118F8" w:rsidRPr="00B45358" w:rsidRDefault="009118F8" w:rsidP="009C350D">
            <w:pPr>
              <w:pStyle w:val="Reponse"/>
              <w:snapToGrid w:val="0"/>
              <w:spacing w:line="240" w:lineRule="atLeast"/>
              <w:rPr>
                <w:rFonts w:ascii="Marianne" w:hAnsi="Marianne"/>
              </w:rPr>
            </w:pPr>
          </w:p>
        </w:tc>
      </w:tr>
    </w:tbl>
    <w:p w14:paraId="0CBB7B95" w14:textId="77777777" w:rsidR="00931485" w:rsidRPr="00B45358" w:rsidRDefault="00931485" w:rsidP="009C350D">
      <w:pPr>
        <w:spacing w:line="240" w:lineRule="atLeast"/>
        <w:rPr>
          <w:rFonts w:ascii="Marianne" w:hAnsi="Marianne"/>
          <w:sz w:val="12"/>
          <w:szCs w:val="12"/>
        </w:rPr>
      </w:pPr>
    </w:p>
    <w:tbl>
      <w:tblPr>
        <w:tblW w:w="9674" w:type="dxa"/>
        <w:tblInd w:w="-214" w:type="dxa"/>
        <w:tblLayout w:type="fixed"/>
        <w:tblCellMar>
          <w:top w:w="70" w:type="dxa"/>
          <w:left w:w="70" w:type="dxa"/>
          <w:bottom w:w="70" w:type="dxa"/>
          <w:right w:w="70" w:type="dxa"/>
        </w:tblCellMar>
        <w:tblLook w:val="0000" w:firstRow="0" w:lastRow="0" w:firstColumn="0" w:lastColumn="0" w:noHBand="0" w:noVBand="0"/>
      </w:tblPr>
      <w:tblGrid>
        <w:gridCol w:w="9674"/>
      </w:tblGrid>
      <w:tr w:rsidR="00931485" w:rsidRPr="00B45358" w14:paraId="5206AC8B" w14:textId="77777777" w:rsidTr="005B4A4B">
        <w:trPr>
          <w:trHeight w:val="1764"/>
        </w:trPr>
        <w:tc>
          <w:tcPr>
            <w:tcW w:w="9674" w:type="dxa"/>
            <w:shd w:val="clear" w:color="auto" w:fill="auto"/>
          </w:tcPr>
          <w:p w14:paraId="59B0558C" w14:textId="77777777" w:rsidR="00931485" w:rsidRPr="00B45358" w:rsidRDefault="00931485" w:rsidP="009C350D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napToGrid w:val="0"/>
              <w:spacing w:line="240" w:lineRule="atLeast"/>
              <w:ind w:left="567" w:right="397"/>
              <w:jc w:val="center"/>
              <w:rPr>
                <w:rFonts w:ascii="Marianne" w:hAnsi="Marianne"/>
                <w:sz w:val="22"/>
                <w:szCs w:val="22"/>
              </w:rPr>
            </w:pPr>
            <w:r w:rsidRPr="00B45358">
              <w:rPr>
                <w:rFonts w:ascii="Marianne" w:hAnsi="Marianne"/>
                <w:b/>
                <w:bCs/>
                <w:sz w:val="26"/>
                <w:szCs w:val="26"/>
              </w:rPr>
              <w:t>Marché passé selon une procédure adaptée</w:t>
            </w:r>
          </w:p>
          <w:p w14:paraId="013464AB" w14:textId="05CB5A44" w:rsidR="00931485" w:rsidRPr="00B45358" w:rsidRDefault="00931485" w:rsidP="009C350D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napToGrid w:val="0"/>
              <w:spacing w:line="240" w:lineRule="atLeast"/>
              <w:ind w:left="567" w:right="397"/>
              <w:jc w:val="center"/>
              <w:rPr>
                <w:rFonts w:ascii="Marianne" w:hAnsi="Marianne"/>
                <w:color w:val="000000"/>
                <w:sz w:val="22"/>
                <w:szCs w:val="22"/>
              </w:rPr>
            </w:pPr>
            <w:r w:rsidRPr="00B45358">
              <w:rPr>
                <w:rFonts w:ascii="Marianne" w:hAnsi="Marianne"/>
                <w:szCs w:val="20"/>
              </w:rPr>
              <w:t xml:space="preserve">en application des articles L 2123.1 et R 2123-1 à 7 </w:t>
            </w:r>
            <w:r w:rsidRPr="00B45358">
              <w:rPr>
                <w:rFonts w:ascii="Marianne" w:hAnsi="Marianne"/>
                <w:color w:val="000000"/>
                <w:szCs w:val="20"/>
              </w:rPr>
              <w:t xml:space="preserve">du code de la commande publique </w:t>
            </w:r>
          </w:p>
        </w:tc>
      </w:tr>
    </w:tbl>
    <w:p w14:paraId="1D187141" w14:textId="2181B56F" w:rsidR="00931485" w:rsidRPr="00B45358" w:rsidRDefault="00931485" w:rsidP="00931485">
      <w:pPr>
        <w:rPr>
          <w:rFonts w:ascii="Marianne" w:hAnsi="Marianne"/>
        </w:rPr>
      </w:pPr>
      <w:r w:rsidRPr="00B45358">
        <w:rPr>
          <w:rFonts w:ascii="Marianne" w:hAnsi="Marianne"/>
          <w:sz w:val="24"/>
        </w:rPr>
        <w:t xml:space="preserve">L’offre a été établie sur la base des conditions économiques en vigueur au mois </w:t>
      </w:r>
      <w:r w:rsidR="0038426C">
        <w:rPr>
          <w:rFonts w:ascii="Marianne" w:hAnsi="Marianne"/>
          <w:b/>
          <w:bCs/>
          <w:sz w:val="24"/>
        </w:rPr>
        <w:t>d’août 2026</w:t>
      </w:r>
      <w:r w:rsidR="009C350D">
        <w:rPr>
          <w:rFonts w:ascii="Marianne" w:hAnsi="Marianne"/>
          <w:sz w:val="24"/>
        </w:rPr>
        <w:t xml:space="preserve"> </w:t>
      </w:r>
      <w:r w:rsidRPr="00B45358">
        <w:rPr>
          <w:rFonts w:ascii="Marianne" w:hAnsi="Marianne"/>
          <w:b/>
          <w:sz w:val="24"/>
        </w:rPr>
        <w:t>(mois zéro)</w:t>
      </w:r>
      <w:r w:rsidRPr="00B45358">
        <w:rPr>
          <w:rFonts w:ascii="Marianne" w:hAnsi="Marianne"/>
          <w:b/>
          <w:sz w:val="22"/>
          <w:szCs w:val="22"/>
        </w:rPr>
        <w:t>.</w:t>
      </w:r>
    </w:p>
    <w:tbl>
      <w:tblPr>
        <w:tblW w:w="9647" w:type="dxa"/>
        <w:tblInd w:w="-1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7"/>
        <w:gridCol w:w="1640"/>
        <w:gridCol w:w="4446"/>
        <w:gridCol w:w="305"/>
        <w:gridCol w:w="39"/>
        <w:gridCol w:w="40"/>
        <w:gridCol w:w="40"/>
        <w:gridCol w:w="40"/>
        <w:gridCol w:w="30"/>
      </w:tblGrid>
      <w:tr w:rsidR="00931485" w:rsidRPr="00A22AF5" w14:paraId="65AF646E" w14:textId="77777777" w:rsidTr="009C350D">
        <w:trPr>
          <w:gridAfter w:val="1"/>
          <w:wAfter w:w="30" w:type="dxa"/>
        </w:trPr>
        <w:tc>
          <w:tcPr>
            <w:tcW w:w="470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</w:tcPr>
          <w:p w14:paraId="4DBD832F" w14:textId="77777777" w:rsidR="00931485" w:rsidRPr="00A22AF5" w:rsidRDefault="00931485" w:rsidP="005B4A4B">
            <w:pPr>
              <w:snapToGrid w:val="0"/>
              <w:ind w:left="57" w:hanging="57"/>
              <w:rPr>
                <w:rFonts w:ascii="Marianne" w:hAnsi="Marianne"/>
                <w:sz w:val="24"/>
              </w:rPr>
            </w:pPr>
            <w:r w:rsidRPr="00A22AF5">
              <w:rPr>
                <w:rFonts w:ascii="Marianne" w:hAnsi="Marianne"/>
                <w:b/>
                <w:sz w:val="24"/>
              </w:rPr>
              <w:t>Montant TTC</w:t>
            </w:r>
          </w:p>
        </w:tc>
        <w:tc>
          <w:tcPr>
            <w:tcW w:w="4446" w:type="dxa"/>
            <w:tcBorders>
              <w:left w:val="single" w:sz="4" w:space="0" w:color="000000"/>
            </w:tcBorders>
            <w:shd w:val="clear" w:color="auto" w:fill="auto"/>
          </w:tcPr>
          <w:p w14:paraId="7A5E813B" w14:textId="77777777" w:rsidR="00931485" w:rsidRPr="00A22AF5" w:rsidRDefault="00931485" w:rsidP="005B4A4B">
            <w:pPr>
              <w:snapToGrid w:val="0"/>
              <w:rPr>
                <w:rFonts w:ascii="Marianne" w:hAnsi="Marianne"/>
                <w:sz w:val="24"/>
              </w:rPr>
            </w:pPr>
          </w:p>
        </w:tc>
        <w:tc>
          <w:tcPr>
            <w:tcW w:w="305" w:type="dxa"/>
            <w:shd w:val="clear" w:color="auto" w:fill="auto"/>
          </w:tcPr>
          <w:p w14:paraId="1690A880" w14:textId="77777777" w:rsidR="00931485" w:rsidRPr="00A22AF5" w:rsidRDefault="00931485" w:rsidP="005B4A4B">
            <w:pPr>
              <w:snapToGrid w:val="0"/>
              <w:rPr>
                <w:rFonts w:ascii="Marianne" w:hAnsi="Marianne"/>
                <w:sz w:val="24"/>
              </w:rPr>
            </w:pPr>
          </w:p>
        </w:tc>
        <w:tc>
          <w:tcPr>
            <w:tcW w:w="39" w:type="dxa"/>
            <w:shd w:val="clear" w:color="auto" w:fill="auto"/>
          </w:tcPr>
          <w:p w14:paraId="469CF7EA" w14:textId="77777777" w:rsidR="00931485" w:rsidRPr="00A22AF5" w:rsidRDefault="00931485" w:rsidP="005B4A4B">
            <w:pPr>
              <w:snapToGrid w:val="0"/>
              <w:rPr>
                <w:rFonts w:ascii="Marianne" w:hAnsi="Marianne"/>
                <w:sz w:val="24"/>
              </w:rPr>
            </w:pPr>
          </w:p>
        </w:tc>
        <w:tc>
          <w:tcPr>
            <w:tcW w:w="40" w:type="dxa"/>
            <w:shd w:val="clear" w:color="auto" w:fill="auto"/>
          </w:tcPr>
          <w:p w14:paraId="0EDF9571" w14:textId="77777777" w:rsidR="00931485" w:rsidRPr="00A22AF5" w:rsidRDefault="00931485" w:rsidP="005B4A4B">
            <w:pPr>
              <w:snapToGrid w:val="0"/>
              <w:rPr>
                <w:rFonts w:ascii="Marianne" w:hAnsi="Marianne"/>
                <w:b/>
                <w:i/>
                <w:sz w:val="24"/>
              </w:rPr>
            </w:pPr>
          </w:p>
        </w:tc>
        <w:tc>
          <w:tcPr>
            <w:tcW w:w="40" w:type="dxa"/>
            <w:shd w:val="clear" w:color="auto" w:fill="auto"/>
          </w:tcPr>
          <w:p w14:paraId="3274C3D4" w14:textId="77777777" w:rsidR="00931485" w:rsidRPr="00A22AF5" w:rsidRDefault="00931485" w:rsidP="005B4A4B">
            <w:pPr>
              <w:snapToGrid w:val="0"/>
              <w:rPr>
                <w:rFonts w:ascii="Marianne" w:hAnsi="Marianne"/>
                <w:b/>
                <w:i/>
                <w:sz w:val="24"/>
              </w:rPr>
            </w:pPr>
          </w:p>
        </w:tc>
        <w:tc>
          <w:tcPr>
            <w:tcW w:w="40" w:type="dxa"/>
            <w:shd w:val="clear" w:color="auto" w:fill="auto"/>
          </w:tcPr>
          <w:p w14:paraId="44896333" w14:textId="77777777" w:rsidR="00931485" w:rsidRPr="00A22AF5" w:rsidRDefault="00931485" w:rsidP="005B4A4B">
            <w:pPr>
              <w:snapToGrid w:val="0"/>
              <w:rPr>
                <w:rFonts w:ascii="Marianne" w:hAnsi="Marianne"/>
                <w:b/>
                <w:i/>
                <w:sz w:val="24"/>
              </w:rPr>
            </w:pPr>
          </w:p>
        </w:tc>
      </w:tr>
      <w:tr w:rsidR="00931485" w:rsidRPr="00B45358" w14:paraId="647E1500" w14:textId="77777777" w:rsidTr="009C350D">
        <w:trPr>
          <w:gridAfter w:val="1"/>
          <w:wAfter w:w="30" w:type="dxa"/>
        </w:trPr>
        <w:tc>
          <w:tcPr>
            <w:tcW w:w="470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4ACC60D" w14:textId="77777777" w:rsidR="00931485" w:rsidRPr="00B45358" w:rsidRDefault="00931485" w:rsidP="005B4A4B">
            <w:pPr>
              <w:snapToGrid w:val="0"/>
              <w:ind w:left="57" w:hanging="57"/>
              <w:rPr>
                <w:rFonts w:ascii="Marianne" w:hAnsi="Marianne"/>
                <w:b/>
                <w:i/>
                <w:sz w:val="12"/>
                <w:szCs w:val="12"/>
              </w:rPr>
            </w:pPr>
          </w:p>
          <w:p w14:paraId="2167289D" w14:textId="77777777" w:rsidR="00931485" w:rsidRPr="00B45358" w:rsidRDefault="00931485" w:rsidP="009C350D">
            <w:pPr>
              <w:snapToGrid w:val="0"/>
              <w:ind w:left="57" w:hanging="57"/>
              <w:rPr>
                <w:rFonts w:ascii="Marianne" w:hAnsi="Marianne"/>
                <w:b/>
                <w:i/>
                <w:sz w:val="24"/>
                <w:szCs w:val="12"/>
              </w:rPr>
            </w:pPr>
          </w:p>
        </w:tc>
        <w:tc>
          <w:tcPr>
            <w:tcW w:w="4446" w:type="dxa"/>
            <w:tcBorders>
              <w:left w:val="single" w:sz="4" w:space="0" w:color="000000"/>
            </w:tcBorders>
            <w:shd w:val="clear" w:color="auto" w:fill="auto"/>
          </w:tcPr>
          <w:p w14:paraId="0D8DD10D" w14:textId="77777777" w:rsidR="00931485" w:rsidRPr="00B45358" w:rsidRDefault="00931485" w:rsidP="005B4A4B">
            <w:pPr>
              <w:snapToGrid w:val="0"/>
              <w:rPr>
                <w:rFonts w:ascii="Marianne" w:hAnsi="Marianne"/>
                <w:b/>
                <w:i/>
                <w:sz w:val="24"/>
                <w:szCs w:val="12"/>
              </w:rPr>
            </w:pPr>
          </w:p>
        </w:tc>
        <w:tc>
          <w:tcPr>
            <w:tcW w:w="305" w:type="dxa"/>
            <w:shd w:val="clear" w:color="auto" w:fill="auto"/>
          </w:tcPr>
          <w:p w14:paraId="1499942D" w14:textId="77777777" w:rsidR="00931485" w:rsidRPr="00B45358" w:rsidRDefault="00931485" w:rsidP="005B4A4B">
            <w:pPr>
              <w:snapToGrid w:val="0"/>
              <w:rPr>
                <w:rFonts w:ascii="Marianne" w:hAnsi="Marianne"/>
                <w:b/>
                <w:i/>
                <w:sz w:val="24"/>
                <w:szCs w:val="12"/>
              </w:rPr>
            </w:pPr>
          </w:p>
        </w:tc>
        <w:tc>
          <w:tcPr>
            <w:tcW w:w="39" w:type="dxa"/>
            <w:shd w:val="clear" w:color="auto" w:fill="auto"/>
          </w:tcPr>
          <w:p w14:paraId="62D63B84" w14:textId="77777777" w:rsidR="00931485" w:rsidRPr="00B45358" w:rsidRDefault="00931485" w:rsidP="005B4A4B">
            <w:pPr>
              <w:snapToGrid w:val="0"/>
              <w:rPr>
                <w:rFonts w:ascii="Marianne" w:hAnsi="Marianne"/>
                <w:b/>
                <w:i/>
                <w:sz w:val="24"/>
                <w:szCs w:val="12"/>
              </w:rPr>
            </w:pPr>
          </w:p>
        </w:tc>
        <w:tc>
          <w:tcPr>
            <w:tcW w:w="40" w:type="dxa"/>
            <w:shd w:val="clear" w:color="auto" w:fill="auto"/>
          </w:tcPr>
          <w:p w14:paraId="4FB6277F" w14:textId="77777777" w:rsidR="00931485" w:rsidRPr="00B45358" w:rsidRDefault="00931485" w:rsidP="005B4A4B">
            <w:pPr>
              <w:snapToGrid w:val="0"/>
              <w:rPr>
                <w:rFonts w:ascii="Marianne" w:hAnsi="Marianne"/>
                <w:b/>
                <w:i/>
                <w:sz w:val="28"/>
                <w:szCs w:val="12"/>
              </w:rPr>
            </w:pPr>
          </w:p>
        </w:tc>
        <w:tc>
          <w:tcPr>
            <w:tcW w:w="40" w:type="dxa"/>
            <w:shd w:val="clear" w:color="auto" w:fill="auto"/>
          </w:tcPr>
          <w:p w14:paraId="1A16063C" w14:textId="77777777" w:rsidR="00931485" w:rsidRPr="00B45358" w:rsidRDefault="00931485" w:rsidP="005B4A4B">
            <w:pPr>
              <w:snapToGrid w:val="0"/>
              <w:rPr>
                <w:rFonts w:ascii="Marianne" w:hAnsi="Marianne"/>
                <w:b/>
                <w:i/>
                <w:sz w:val="28"/>
                <w:szCs w:val="12"/>
              </w:rPr>
            </w:pPr>
          </w:p>
        </w:tc>
        <w:tc>
          <w:tcPr>
            <w:tcW w:w="40" w:type="dxa"/>
            <w:shd w:val="clear" w:color="auto" w:fill="auto"/>
          </w:tcPr>
          <w:p w14:paraId="59F9F021" w14:textId="77777777" w:rsidR="00931485" w:rsidRPr="00B45358" w:rsidRDefault="00931485" w:rsidP="005B4A4B">
            <w:pPr>
              <w:snapToGrid w:val="0"/>
              <w:rPr>
                <w:rFonts w:ascii="Marianne" w:hAnsi="Marianne"/>
                <w:b/>
                <w:i/>
                <w:sz w:val="28"/>
                <w:szCs w:val="12"/>
              </w:rPr>
            </w:pPr>
          </w:p>
        </w:tc>
      </w:tr>
      <w:tr w:rsidR="00931485" w:rsidRPr="00A22AF5" w14:paraId="0341C598" w14:textId="77777777" w:rsidTr="009C350D">
        <w:tblPrEx>
          <w:tblCellMar>
            <w:top w:w="70" w:type="dxa"/>
            <w:left w:w="70" w:type="dxa"/>
            <w:bottom w:w="70" w:type="dxa"/>
            <w:right w:w="70" w:type="dxa"/>
          </w:tblCellMar>
        </w:tblPrEx>
        <w:tc>
          <w:tcPr>
            <w:tcW w:w="96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53F89A3C" w14:textId="77777777" w:rsidR="00931485" w:rsidRPr="00A22AF5" w:rsidRDefault="00931485" w:rsidP="005B4A4B">
            <w:pPr>
              <w:snapToGrid w:val="0"/>
              <w:rPr>
                <w:rFonts w:ascii="Marianne" w:hAnsi="Marianne"/>
                <w:sz w:val="24"/>
              </w:rPr>
            </w:pPr>
            <w:r w:rsidRPr="00A22AF5">
              <w:rPr>
                <w:rFonts w:ascii="Marianne" w:hAnsi="Marianne"/>
                <w:b/>
                <w:i/>
                <w:sz w:val="24"/>
              </w:rPr>
              <w:t xml:space="preserve">Informations financières et comptables réservées au maître d’ouvrage </w:t>
            </w:r>
          </w:p>
        </w:tc>
      </w:tr>
      <w:tr w:rsidR="0038426C" w:rsidRPr="00A22AF5" w14:paraId="311C9F98" w14:textId="77777777" w:rsidTr="009C350D">
        <w:tblPrEx>
          <w:tblCellMar>
            <w:top w:w="70" w:type="dxa"/>
            <w:left w:w="70" w:type="dxa"/>
            <w:bottom w:w="70" w:type="dxa"/>
            <w:right w:w="70" w:type="dxa"/>
          </w:tblCellMar>
        </w:tblPrEx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E663E2" w14:textId="77777777" w:rsidR="0038426C" w:rsidRPr="0053015C" w:rsidRDefault="0038426C" w:rsidP="0038426C">
            <w:pPr>
              <w:snapToGrid w:val="0"/>
              <w:rPr>
                <w:rFonts w:ascii="Marianne" w:hAnsi="Marianne"/>
                <w:color w:val="000000"/>
                <w:sz w:val="24"/>
              </w:rPr>
            </w:pPr>
            <w:r w:rsidRPr="0053015C">
              <w:rPr>
                <w:rFonts w:ascii="Marianne" w:hAnsi="Marianne"/>
                <w:color w:val="000000"/>
                <w:sz w:val="24"/>
              </w:rPr>
              <w:t>MADI 2025-D054-2</w:t>
            </w:r>
          </w:p>
          <w:p w14:paraId="4B9291CB" w14:textId="77777777" w:rsidR="0038426C" w:rsidRPr="0053015C" w:rsidRDefault="0038426C" w:rsidP="0038426C">
            <w:pPr>
              <w:snapToGrid w:val="0"/>
              <w:rPr>
                <w:rFonts w:ascii="Marianne" w:hAnsi="Marianne"/>
                <w:color w:val="000000"/>
                <w:sz w:val="24"/>
              </w:rPr>
            </w:pPr>
            <w:r w:rsidRPr="0053015C">
              <w:rPr>
                <w:rFonts w:ascii="Marianne" w:hAnsi="Marianne"/>
                <w:color w:val="000000"/>
                <w:sz w:val="24"/>
              </w:rPr>
              <w:t>DF</w:t>
            </w:r>
            <w:r w:rsidRPr="0053015C">
              <w:rPr>
                <w:rFonts w:ascii="Calibri" w:hAnsi="Calibri" w:cs="Calibri"/>
                <w:color w:val="000000"/>
                <w:sz w:val="24"/>
              </w:rPr>
              <w:t> </w:t>
            </w:r>
            <w:r w:rsidRPr="0053015C">
              <w:rPr>
                <w:rFonts w:ascii="Marianne" w:hAnsi="Marianne"/>
                <w:color w:val="000000"/>
                <w:sz w:val="24"/>
              </w:rPr>
              <w:t>: 0166-06-02</w:t>
            </w:r>
          </w:p>
          <w:p w14:paraId="50EFF788" w14:textId="77777777" w:rsidR="0038426C" w:rsidRPr="0053015C" w:rsidRDefault="0038426C" w:rsidP="0038426C">
            <w:pPr>
              <w:snapToGrid w:val="0"/>
              <w:rPr>
                <w:rFonts w:ascii="Marianne" w:hAnsi="Marianne"/>
                <w:color w:val="000000"/>
                <w:sz w:val="24"/>
              </w:rPr>
            </w:pPr>
            <w:r w:rsidRPr="0053015C">
              <w:rPr>
                <w:rFonts w:ascii="Marianne" w:hAnsi="Marianne"/>
                <w:color w:val="000000"/>
                <w:sz w:val="24"/>
              </w:rPr>
              <w:t>CC</w:t>
            </w:r>
            <w:r w:rsidRPr="0053015C">
              <w:rPr>
                <w:rFonts w:ascii="Calibri" w:hAnsi="Calibri" w:cs="Calibri"/>
                <w:color w:val="000000"/>
                <w:sz w:val="24"/>
              </w:rPr>
              <w:t> </w:t>
            </w:r>
            <w:r w:rsidRPr="0053015C">
              <w:rPr>
                <w:rFonts w:ascii="Marianne" w:hAnsi="Marianne"/>
                <w:color w:val="000000"/>
                <w:sz w:val="24"/>
              </w:rPr>
              <w:t>: DSJCANA054</w:t>
            </w:r>
          </w:p>
          <w:p w14:paraId="20F7EDA1" w14:textId="77777777" w:rsidR="0038426C" w:rsidRPr="0053015C" w:rsidRDefault="0038426C" w:rsidP="0038426C">
            <w:pPr>
              <w:snapToGrid w:val="0"/>
              <w:rPr>
                <w:rFonts w:ascii="Marianne" w:hAnsi="Marianne"/>
                <w:color w:val="000000"/>
                <w:sz w:val="24"/>
              </w:rPr>
            </w:pPr>
            <w:r w:rsidRPr="0053015C">
              <w:rPr>
                <w:rFonts w:ascii="Marianne" w:hAnsi="Marianne"/>
                <w:color w:val="000000"/>
                <w:sz w:val="24"/>
              </w:rPr>
              <w:t>G.M</w:t>
            </w:r>
            <w:r w:rsidRPr="0053015C">
              <w:rPr>
                <w:rFonts w:ascii="Calibri" w:hAnsi="Calibri" w:cs="Calibri"/>
                <w:color w:val="000000"/>
                <w:sz w:val="24"/>
              </w:rPr>
              <w:t> </w:t>
            </w:r>
            <w:r w:rsidRPr="0053015C">
              <w:rPr>
                <w:rFonts w:ascii="Marianne" w:hAnsi="Marianne"/>
                <w:color w:val="000000"/>
                <w:sz w:val="24"/>
              </w:rPr>
              <w:t>: 36.02.02</w:t>
            </w:r>
          </w:p>
          <w:p w14:paraId="1B22DD57" w14:textId="62640F6E" w:rsidR="0038426C" w:rsidRPr="007174D4" w:rsidRDefault="0038426C" w:rsidP="0038426C">
            <w:pPr>
              <w:snapToGrid w:val="0"/>
              <w:rPr>
                <w:rFonts w:ascii="Marianne" w:hAnsi="Marianne"/>
                <w:szCs w:val="20"/>
                <w:highlight w:val="yellow"/>
              </w:rPr>
            </w:pPr>
            <w:r w:rsidRPr="0053015C">
              <w:rPr>
                <w:rFonts w:ascii="Marianne" w:hAnsi="Marianne"/>
                <w:color w:val="000000"/>
                <w:sz w:val="24"/>
              </w:rPr>
              <w:t>CPV</w:t>
            </w:r>
            <w:r w:rsidRPr="0053015C">
              <w:rPr>
                <w:rFonts w:ascii="Calibri" w:hAnsi="Calibri" w:cs="Calibri"/>
                <w:color w:val="000000"/>
                <w:sz w:val="24"/>
              </w:rPr>
              <w:t> </w:t>
            </w:r>
            <w:r w:rsidRPr="0053015C">
              <w:rPr>
                <w:rFonts w:ascii="Marianne" w:hAnsi="Marianne"/>
                <w:color w:val="000000"/>
                <w:sz w:val="24"/>
              </w:rPr>
              <w:t>: 45454100</w:t>
            </w:r>
          </w:p>
        </w:tc>
        <w:tc>
          <w:tcPr>
            <w:tcW w:w="65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0B3B84" w14:textId="77777777" w:rsidR="0038426C" w:rsidRPr="0053015C" w:rsidRDefault="0038426C" w:rsidP="0038426C">
            <w:pPr>
              <w:tabs>
                <w:tab w:val="left" w:leader="dot" w:pos="3261"/>
              </w:tabs>
              <w:snapToGrid w:val="0"/>
              <w:rPr>
                <w:rFonts w:ascii="Marianne" w:hAnsi="Marianne"/>
                <w:color w:val="000000"/>
                <w:sz w:val="24"/>
              </w:rPr>
            </w:pPr>
            <w:r w:rsidRPr="0053015C">
              <w:rPr>
                <w:rFonts w:ascii="Marianne" w:hAnsi="Marianne"/>
                <w:color w:val="000000"/>
                <w:sz w:val="24"/>
              </w:rPr>
              <w:t xml:space="preserve">Numéro d’identification du marché : </w:t>
            </w:r>
          </w:p>
          <w:p w14:paraId="23F6F1B3" w14:textId="77777777" w:rsidR="0038426C" w:rsidRPr="0053015C" w:rsidRDefault="0038426C" w:rsidP="0038426C">
            <w:pPr>
              <w:tabs>
                <w:tab w:val="left" w:leader="dot" w:pos="3261"/>
              </w:tabs>
              <w:snapToGrid w:val="0"/>
              <w:rPr>
                <w:rFonts w:ascii="Marianne" w:hAnsi="Marianne"/>
                <w:color w:val="000000"/>
                <w:sz w:val="24"/>
              </w:rPr>
            </w:pPr>
          </w:p>
          <w:p w14:paraId="53A32316" w14:textId="77777777" w:rsidR="0038426C" w:rsidRPr="0053015C" w:rsidRDefault="0038426C" w:rsidP="0038426C">
            <w:pPr>
              <w:tabs>
                <w:tab w:val="left" w:leader="dot" w:pos="3261"/>
              </w:tabs>
              <w:snapToGrid w:val="0"/>
              <w:rPr>
                <w:rFonts w:ascii="Marianne" w:hAnsi="Marianne"/>
                <w:color w:val="000000"/>
                <w:sz w:val="24"/>
              </w:rPr>
            </w:pPr>
            <w:r w:rsidRPr="0053015C">
              <w:rPr>
                <w:rFonts w:ascii="Marianne" w:hAnsi="Marianne"/>
                <w:color w:val="000000"/>
                <w:sz w:val="24"/>
              </w:rPr>
              <w:t xml:space="preserve">N° d’EJ : </w:t>
            </w:r>
          </w:p>
          <w:p w14:paraId="3485F2A3" w14:textId="77777777" w:rsidR="0038426C" w:rsidRPr="0053015C" w:rsidRDefault="0038426C" w:rsidP="0038426C">
            <w:pPr>
              <w:tabs>
                <w:tab w:val="left" w:leader="dot" w:pos="3261"/>
              </w:tabs>
              <w:snapToGrid w:val="0"/>
              <w:rPr>
                <w:rFonts w:ascii="Marianne" w:hAnsi="Marianne"/>
                <w:color w:val="000000"/>
                <w:sz w:val="24"/>
              </w:rPr>
            </w:pPr>
            <w:r w:rsidRPr="0053015C">
              <w:rPr>
                <w:rFonts w:ascii="Marianne" w:hAnsi="Marianne"/>
                <w:color w:val="000000"/>
                <w:sz w:val="24"/>
              </w:rPr>
              <w:t>REFX : LORR/144424/139641</w:t>
            </w:r>
          </w:p>
          <w:p w14:paraId="11BA236C" w14:textId="77777777" w:rsidR="0038426C" w:rsidRPr="0053015C" w:rsidRDefault="0038426C" w:rsidP="0038426C">
            <w:pPr>
              <w:pStyle w:val="Standard"/>
              <w:tabs>
                <w:tab w:val="left" w:pos="960"/>
              </w:tabs>
              <w:ind w:right="567"/>
              <w:jc w:val="both"/>
              <w:rPr>
                <w:rFonts w:cs="Arial"/>
                <w:sz w:val="24"/>
                <w:szCs w:val="24"/>
              </w:rPr>
            </w:pPr>
            <w:r w:rsidRPr="0053015C">
              <w:rPr>
                <w:color w:val="000000"/>
                <w:sz w:val="24"/>
                <w:szCs w:val="24"/>
              </w:rPr>
              <w:t xml:space="preserve">Service exécutant (chorus pro) : </w:t>
            </w:r>
            <w:r w:rsidRPr="0053015C">
              <w:rPr>
                <w:rFonts w:cs="Arial"/>
                <w:bCs/>
                <w:color w:val="FF0000"/>
                <w:sz w:val="24"/>
                <w:szCs w:val="24"/>
              </w:rPr>
              <w:t xml:space="preserve"> CGFDJUS054 </w:t>
            </w:r>
          </w:p>
          <w:p w14:paraId="088D55AE" w14:textId="33B0D5EA" w:rsidR="0038426C" w:rsidRPr="007174D4" w:rsidRDefault="0038426C" w:rsidP="0038426C">
            <w:pPr>
              <w:tabs>
                <w:tab w:val="left" w:leader="dot" w:pos="3261"/>
              </w:tabs>
              <w:snapToGrid w:val="0"/>
              <w:rPr>
                <w:rFonts w:ascii="Marianne" w:hAnsi="Marianne"/>
                <w:szCs w:val="20"/>
                <w:highlight w:val="yellow"/>
              </w:rPr>
            </w:pPr>
          </w:p>
        </w:tc>
      </w:tr>
    </w:tbl>
    <w:p w14:paraId="13BC79DF" w14:textId="78BCC50D" w:rsidR="00F44B6B" w:rsidRDefault="00F44B6B">
      <w:pPr>
        <w:jc w:val="center"/>
        <w:sectPr w:rsidR="00F44B6B">
          <w:footerReference w:type="default" r:id="rId8"/>
          <w:pgSz w:w="11906" w:h="16838"/>
          <w:pgMar w:top="1230" w:right="1134" w:bottom="930" w:left="1418" w:header="720" w:footer="721" w:gutter="0"/>
          <w:cols w:space="720"/>
          <w:docGrid w:linePitch="360"/>
        </w:sectPr>
      </w:pPr>
      <w:r>
        <w:rPr>
          <w:sz w:val="16"/>
          <w:szCs w:val="16"/>
        </w:rPr>
        <w:t xml:space="preserve">Le présent Acte d'Engagement comporte </w:t>
      </w:r>
      <w:r w:rsidR="009C350D">
        <w:rPr>
          <w:sz w:val="16"/>
          <w:szCs w:val="16"/>
        </w:rPr>
        <w:t>1</w:t>
      </w:r>
      <w:r w:rsidR="00E1108F">
        <w:rPr>
          <w:sz w:val="16"/>
          <w:szCs w:val="16"/>
        </w:rPr>
        <w:t>0</w:t>
      </w:r>
      <w:r>
        <w:rPr>
          <w:sz w:val="16"/>
          <w:szCs w:val="16"/>
        </w:rPr>
        <w:t xml:space="preserve"> pages </w:t>
      </w:r>
    </w:p>
    <w:p w14:paraId="409C2C24" w14:textId="77777777" w:rsidR="0082177A" w:rsidRPr="00A22AF5" w:rsidRDefault="0082177A" w:rsidP="0082177A">
      <w:pPr>
        <w:pStyle w:val="Cadrerelief"/>
        <w:pageBreakBefore/>
        <w:pBdr>
          <w:top w:val="double" w:sz="3" w:space="6" w:color="000000" w:shadow="1"/>
          <w:left w:val="double" w:sz="3" w:space="6" w:color="000000" w:shadow="1"/>
          <w:bottom w:val="double" w:sz="3" w:space="6" w:color="000000" w:shadow="1"/>
          <w:right w:val="double" w:sz="3" w:space="6" w:color="000000" w:shadow="1"/>
        </w:pBdr>
        <w:shd w:val="clear" w:color="auto" w:fill="F2F2F2"/>
        <w:spacing w:before="360"/>
        <w:ind w:left="142"/>
        <w:jc w:val="center"/>
        <w:rPr>
          <w:rFonts w:ascii="Marianne" w:hAnsi="Marianne"/>
          <w:sz w:val="24"/>
        </w:rPr>
      </w:pPr>
      <w:r w:rsidRPr="00A22AF5">
        <w:rPr>
          <w:rFonts w:ascii="Marianne" w:hAnsi="Marianne"/>
          <w:b/>
          <w:sz w:val="24"/>
        </w:rPr>
        <w:lastRenderedPageBreak/>
        <w:t>ACTE D’ENGAGEMENT</w:t>
      </w:r>
    </w:p>
    <w:p w14:paraId="42562989" w14:textId="77777777" w:rsidR="0082177A" w:rsidRPr="00A22AF5" w:rsidRDefault="00931485" w:rsidP="0082177A">
      <w:pPr>
        <w:pStyle w:val="Cadrerelief"/>
        <w:pBdr>
          <w:top w:val="double" w:sz="3" w:space="6" w:color="000000" w:shadow="1"/>
          <w:left w:val="double" w:sz="3" w:space="6" w:color="000000" w:shadow="1"/>
          <w:bottom w:val="double" w:sz="3" w:space="6" w:color="000000" w:shadow="1"/>
          <w:right w:val="double" w:sz="3" w:space="6" w:color="000000" w:shadow="1"/>
        </w:pBdr>
        <w:shd w:val="clear" w:color="auto" w:fill="F2F2F2"/>
        <w:spacing w:before="360"/>
        <w:ind w:left="142"/>
        <w:jc w:val="center"/>
        <w:rPr>
          <w:rFonts w:ascii="Marianne" w:hAnsi="Marianne"/>
          <w:sz w:val="24"/>
        </w:rPr>
      </w:pPr>
      <w:r w:rsidRPr="00A22AF5">
        <w:rPr>
          <w:rFonts w:ascii="Marianne" w:hAnsi="Marianne"/>
          <w:b/>
          <w:sz w:val="24"/>
        </w:rPr>
        <w:t>Groupement d’entreprises solidaires</w:t>
      </w:r>
    </w:p>
    <w:p w14:paraId="7E84390B" w14:textId="77777777" w:rsidR="0082177A" w:rsidRDefault="0082177A" w:rsidP="0082177A">
      <w:pPr>
        <w:rPr>
          <w:rFonts w:ascii="Marianne" w:hAnsi="Marianne"/>
          <w:sz w:val="24"/>
        </w:rPr>
      </w:pPr>
    </w:p>
    <w:p w14:paraId="318D57C1" w14:textId="77777777" w:rsidR="00A22AF5" w:rsidRPr="00A22AF5" w:rsidRDefault="00A22AF5" w:rsidP="0082177A">
      <w:pPr>
        <w:rPr>
          <w:rFonts w:ascii="Marianne" w:hAnsi="Marianne"/>
          <w:sz w:val="24"/>
        </w:rPr>
      </w:pPr>
    </w:p>
    <w:tbl>
      <w:tblPr>
        <w:tblW w:w="0" w:type="auto"/>
        <w:tblInd w:w="-10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71"/>
        <w:gridCol w:w="52"/>
        <w:gridCol w:w="35"/>
        <w:gridCol w:w="35"/>
        <w:gridCol w:w="35"/>
        <w:gridCol w:w="28"/>
      </w:tblGrid>
      <w:tr w:rsidR="0082177A" w:rsidRPr="00A22AF5" w14:paraId="538EA7D1" w14:textId="77777777" w:rsidTr="002502BD">
        <w:tc>
          <w:tcPr>
            <w:tcW w:w="9656" w:type="dxa"/>
            <w:gridSpan w:val="6"/>
            <w:tcBorders>
              <w:top w:val="double" w:sz="3" w:space="0" w:color="000000"/>
              <w:left w:val="double" w:sz="3" w:space="0" w:color="000000"/>
              <w:right w:val="double" w:sz="3" w:space="0" w:color="000000"/>
            </w:tcBorders>
            <w:shd w:val="clear" w:color="auto" w:fill="CCCCCC"/>
          </w:tcPr>
          <w:p w14:paraId="166C4B3A" w14:textId="77777777" w:rsidR="0082177A" w:rsidRPr="00A22AF5" w:rsidRDefault="0082177A" w:rsidP="002502BD">
            <w:pPr>
              <w:snapToGrid w:val="0"/>
              <w:jc w:val="center"/>
              <w:rPr>
                <w:rFonts w:ascii="Marianne" w:hAnsi="Marianne"/>
                <w:sz w:val="24"/>
              </w:rPr>
            </w:pPr>
            <w:r w:rsidRPr="00A22AF5">
              <w:rPr>
                <w:rFonts w:ascii="Marianne" w:hAnsi="Marianne"/>
                <w:b/>
                <w:color w:val="000000"/>
                <w:sz w:val="24"/>
              </w:rPr>
              <w:t xml:space="preserve">Représentant du Pouvoir Adjudicateur </w:t>
            </w:r>
          </w:p>
        </w:tc>
      </w:tr>
      <w:tr w:rsidR="0082177A" w:rsidRPr="00A22AF5" w14:paraId="28FD981A" w14:textId="77777777" w:rsidTr="002502BD">
        <w:tc>
          <w:tcPr>
            <w:tcW w:w="9656" w:type="dxa"/>
            <w:gridSpan w:val="6"/>
            <w:tcBorders>
              <w:top w:val="double" w:sz="3" w:space="0" w:color="000000"/>
              <w:left w:val="double" w:sz="3" w:space="0" w:color="000000"/>
              <w:bottom w:val="double" w:sz="3" w:space="0" w:color="000000"/>
              <w:right w:val="double" w:sz="3" w:space="0" w:color="000000"/>
            </w:tcBorders>
            <w:shd w:val="clear" w:color="auto" w:fill="auto"/>
          </w:tcPr>
          <w:p w14:paraId="22C8DC29" w14:textId="77777777" w:rsidR="0082177A" w:rsidRPr="00A22AF5" w:rsidRDefault="0082177A" w:rsidP="002502BD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</w:p>
          <w:p w14:paraId="0EB2E591" w14:textId="77777777" w:rsidR="0082177A" w:rsidRDefault="0082177A" w:rsidP="002502BD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  <w:r w:rsidRPr="00A22AF5">
              <w:rPr>
                <w:rFonts w:ascii="Marianne" w:hAnsi="Marianne"/>
                <w:sz w:val="24"/>
              </w:rPr>
              <w:t>Madame la Chef</w:t>
            </w:r>
            <w:r w:rsidR="00D12629" w:rsidRPr="00A22AF5">
              <w:rPr>
                <w:rFonts w:ascii="Marianne" w:hAnsi="Marianne"/>
                <w:sz w:val="24"/>
              </w:rPr>
              <w:t xml:space="preserve"> </w:t>
            </w:r>
            <w:r w:rsidRPr="00A22AF5">
              <w:rPr>
                <w:rFonts w:ascii="Marianne" w:hAnsi="Marianne"/>
                <w:sz w:val="24"/>
              </w:rPr>
              <w:t>du Département de l’Immobilier de Nancy</w:t>
            </w:r>
          </w:p>
          <w:p w14:paraId="001DA8E5" w14:textId="77777777" w:rsidR="009118F8" w:rsidRPr="00FD690B" w:rsidRDefault="009118F8" w:rsidP="009118F8">
            <w:pPr>
              <w:snapToGrid w:val="0"/>
              <w:ind w:left="567" w:right="497"/>
              <w:jc w:val="center"/>
              <w:rPr>
                <w:rFonts w:ascii="Marianne" w:hAnsi="Marianne" w:cs="Arial"/>
                <w:color w:val="000000"/>
                <w:sz w:val="24"/>
              </w:rPr>
            </w:pPr>
            <w:r w:rsidRPr="00FD690B">
              <w:rPr>
                <w:rFonts w:ascii="Marianne" w:hAnsi="Marianne" w:cs="Arial"/>
                <w:color w:val="000000"/>
                <w:sz w:val="24"/>
              </w:rPr>
              <w:t>20 boulevard de la Mothe</w:t>
            </w:r>
          </w:p>
          <w:p w14:paraId="0CE51C08" w14:textId="77777777" w:rsidR="009118F8" w:rsidRPr="00FD690B" w:rsidRDefault="009118F8" w:rsidP="009118F8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  <w:r w:rsidRPr="00FD690B">
              <w:rPr>
                <w:rFonts w:ascii="Marianne" w:hAnsi="Marianne" w:cs="Arial"/>
                <w:color w:val="000000"/>
                <w:sz w:val="24"/>
              </w:rPr>
              <w:t>CS 70005 54 002 NANCY CEDEX</w:t>
            </w:r>
          </w:p>
          <w:p w14:paraId="4C711348" w14:textId="77777777" w:rsidR="0082177A" w:rsidRPr="00A22AF5" w:rsidRDefault="0082177A" w:rsidP="002502BD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</w:p>
        </w:tc>
      </w:tr>
      <w:tr w:rsidR="0082177A" w:rsidRPr="00A22AF5" w14:paraId="70A64C12" w14:textId="77777777" w:rsidTr="002502BD">
        <w:tblPrEx>
          <w:tblCellMar>
            <w:left w:w="0" w:type="dxa"/>
            <w:right w:w="0" w:type="dxa"/>
          </w:tblCellMar>
        </w:tblPrEx>
        <w:trPr>
          <w:gridAfter w:val="1"/>
          <w:wAfter w:w="28" w:type="dxa"/>
        </w:trPr>
        <w:tc>
          <w:tcPr>
            <w:tcW w:w="9471" w:type="dxa"/>
            <w:shd w:val="clear" w:color="auto" w:fill="auto"/>
          </w:tcPr>
          <w:p w14:paraId="23C0D7AB" w14:textId="77777777" w:rsidR="0082177A" w:rsidRPr="00A22AF5" w:rsidRDefault="0082177A" w:rsidP="002502BD">
            <w:pPr>
              <w:snapToGrid w:val="0"/>
              <w:rPr>
                <w:rFonts w:ascii="Marianne" w:hAnsi="Marianne"/>
                <w:sz w:val="24"/>
              </w:rPr>
            </w:pPr>
          </w:p>
        </w:tc>
        <w:tc>
          <w:tcPr>
            <w:tcW w:w="52" w:type="dxa"/>
            <w:shd w:val="clear" w:color="auto" w:fill="auto"/>
          </w:tcPr>
          <w:p w14:paraId="381E73C5" w14:textId="77777777" w:rsidR="0082177A" w:rsidRPr="00A22AF5" w:rsidRDefault="0082177A" w:rsidP="002502BD">
            <w:pPr>
              <w:snapToGrid w:val="0"/>
              <w:rPr>
                <w:rFonts w:ascii="Marianne" w:hAnsi="Marianne"/>
                <w:sz w:val="24"/>
              </w:rPr>
            </w:pPr>
          </w:p>
        </w:tc>
        <w:tc>
          <w:tcPr>
            <w:tcW w:w="35" w:type="dxa"/>
            <w:shd w:val="clear" w:color="auto" w:fill="auto"/>
          </w:tcPr>
          <w:p w14:paraId="034C0C56" w14:textId="77777777" w:rsidR="0082177A" w:rsidRPr="00A22AF5" w:rsidRDefault="0082177A" w:rsidP="002502BD">
            <w:pPr>
              <w:snapToGrid w:val="0"/>
              <w:rPr>
                <w:rFonts w:ascii="Marianne" w:hAnsi="Marianne"/>
                <w:sz w:val="24"/>
              </w:rPr>
            </w:pPr>
          </w:p>
        </w:tc>
        <w:tc>
          <w:tcPr>
            <w:tcW w:w="35" w:type="dxa"/>
            <w:shd w:val="clear" w:color="auto" w:fill="auto"/>
          </w:tcPr>
          <w:p w14:paraId="1781E276" w14:textId="77777777" w:rsidR="0082177A" w:rsidRPr="00A22AF5" w:rsidRDefault="0082177A" w:rsidP="002502BD">
            <w:pPr>
              <w:snapToGrid w:val="0"/>
              <w:rPr>
                <w:rFonts w:ascii="Marianne" w:hAnsi="Marianne"/>
                <w:sz w:val="24"/>
              </w:rPr>
            </w:pPr>
          </w:p>
        </w:tc>
        <w:tc>
          <w:tcPr>
            <w:tcW w:w="35" w:type="dxa"/>
            <w:shd w:val="clear" w:color="auto" w:fill="auto"/>
          </w:tcPr>
          <w:p w14:paraId="6CD98A94" w14:textId="77777777" w:rsidR="0082177A" w:rsidRPr="00A22AF5" w:rsidRDefault="0082177A" w:rsidP="002502BD">
            <w:pPr>
              <w:snapToGrid w:val="0"/>
              <w:rPr>
                <w:rFonts w:ascii="Marianne" w:hAnsi="Marianne"/>
                <w:sz w:val="24"/>
              </w:rPr>
            </w:pPr>
          </w:p>
        </w:tc>
      </w:tr>
    </w:tbl>
    <w:p w14:paraId="36C13591" w14:textId="77777777" w:rsidR="0082177A" w:rsidRPr="00A22AF5" w:rsidRDefault="0082177A" w:rsidP="0082177A">
      <w:pPr>
        <w:rPr>
          <w:rFonts w:ascii="Marianne" w:hAnsi="Marianne"/>
          <w:sz w:val="24"/>
        </w:rPr>
      </w:pPr>
    </w:p>
    <w:p w14:paraId="2D30CC3A" w14:textId="77777777" w:rsidR="0082177A" w:rsidRPr="00A22AF5" w:rsidRDefault="0082177A" w:rsidP="0082177A">
      <w:pPr>
        <w:jc w:val="center"/>
        <w:rPr>
          <w:rFonts w:ascii="Marianne" w:hAnsi="Marianne"/>
          <w:sz w:val="24"/>
        </w:rPr>
      </w:pPr>
    </w:p>
    <w:tbl>
      <w:tblPr>
        <w:tblW w:w="0" w:type="auto"/>
        <w:tblInd w:w="-10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64"/>
      </w:tblGrid>
      <w:tr w:rsidR="0082177A" w:rsidRPr="00A22AF5" w14:paraId="71C5AE08" w14:textId="77777777" w:rsidTr="002502BD">
        <w:tc>
          <w:tcPr>
            <w:tcW w:w="9664" w:type="dxa"/>
            <w:tcBorders>
              <w:top w:val="double" w:sz="3" w:space="0" w:color="000000"/>
              <w:left w:val="double" w:sz="3" w:space="0" w:color="000000"/>
              <w:bottom w:val="single" w:sz="4" w:space="0" w:color="000000"/>
              <w:right w:val="double" w:sz="3" w:space="0" w:color="000000"/>
            </w:tcBorders>
            <w:shd w:val="clear" w:color="auto" w:fill="CCCCCC"/>
          </w:tcPr>
          <w:p w14:paraId="44178AA9" w14:textId="77777777" w:rsidR="0082177A" w:rsidRPr="00A22AF5" w:rsidRDefault="0082177A" w:rsidP="002502BD">
            <w:pPr>
              <w:snapToGrid w:val="0"/>
              <w:jc w:val="center"/>
              <w:rPr>
                <w:rFonts w:ascii="Marianne" w:hAnsi="Marianne"/>
                <w:sz w:val="24"/>
              </w:rPr>
            </w:pPr>
            <w:r w:rsidRPr="00A22AF5">
              <w:rPr>
                <w:rFonts w:ascii="Marianne" w:hAnsi="Marianne"/>
                <w:b/>
                <w:color w:val="000000"/>
                <w:sz w:val="24"/>
              </w:rPr>
              <w:t>Personne habilitée à donner les renseignements</w:t>
            </w:r>
          </w:p>
          <w:p w14:paraId="562F5B12" w14:textId="77777777" w:rsidR="0082177A" w:rsidRPr="00A22AF5" w:rsidRDefault="0082177A" w:rsidP="002502BD">
            <w:pPr>
              <w:snapToGrid w:val="0"/>
              <w:jc w:val="center"/>
              <w:rPr>
                <w:rFonts w:ascii="Marianne" w:hAnsi="Marianne"/>
                <w:sz w:val="24"/>
              </w:rPr>
            </w:pPr>
            <w:r w:rsidRPr="00A22AF5">
              <w:rPr>
                <w:rFonts w:ascii="Marianne" w:hAnsi="Marianne"/>
                <w:color w:val="000000"/>
                <w:sz w:val="24"/>
              </w:rPr>
              <w:t>prévus à l’article R.2191-60 du code de la commande publique</w:t>
            </w:r>
          </w:p>
        </w:tc>
      </w:tr>
      <w:tr w:rsidR="0082177A" w:rsidRPr="00A22AF5" w14:paraId="228E27E3" w14:textId="77777777" w:rsidTr="002502BD">
        <w:tc>
          <w:tcPr>
            <w:tcW w:w="9664" w:type="dxa"/>
            <w:tcBorders>
              <w:left w:val="double" w:sz="3" w:space="0" w:color="000000"/>
              <w:right w:val="double" w:sz="3" w:space="0" w:color="000000"/>
            </w:tcBorders>
            <w:shd w:val="clear" w:color="auto" w:fill="auto"/>
          </w:tcPr>
          <w:p w14:paraId="47B269B5" w14:textId="77777777" w:rsidR="0082177A" w:rsidRPr="00A22AF5" w:rsidRDefault="0082177A" w:rsidP="002502BD">
            <w:pPr>
              <w:snapToGrid w:val="0"/>
              <w:jc w:val="center"/>
              <w:rPr>
                <w:rFonts w:ascii="Marianne" w:hAnsi="Marianne"/>
                <w:sz w:val="24"/>
              </w:rPr>
            </w:pPr>
          </w:p>
        </w:tc>
      </w:tr>
      <w:tr w:rsidR="0082177A" w:rsidRPr="00A22AF5" w14:paraId="1992C28D" w14:textId="77777777" w:rsidTr="002502BD">
        <w:tc>
          <w:tcPr>
            <w:tcW w:w="9664" w:type="dxa"/>
            <w:tcBorders>
              <w:left w:val="double" w:sz="3" w:space="0" w:color="000000"/>
              <w:right w:val="double" w:sz="3" w:space="0" w:color="000000"/>
            </w:tcBorders>
            <w:shd w:val="clear" w:color="auto" w:fill="auto"/>
          </w:tcPr>
          <w:p w14:paraId="429CEEDB" w14:textId="77777777" w:rsidR="0082177A" w:rsidRPr="00A22AF5" w:rsidRDefault="0082177A" w:rsidP="002502BD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</w:p>
          <w:p w14:paraId="198414AA" w14:textId="77777777" w:rsidR="0082177A" w:rsidRPr="00A22AF5" w:rsidRDefault="0082177A" w:rsidP="002502BD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  <w:r w:rsidRPr="00A22AF5">
              <w:rPr>
                <w:rFonts w:ascii="Marianne" w:hAnsi="Marianne"/>
                <w:sz w:val="24"/>
              </w:rPr>
              <w:t>Madame la Chef</w:t>
            </w:r>
            <w:r w:rsidR="00D12629" w:rsidRPr="00A22AF5">
              <w:rPr>
                <w:rFonts w:ascii="Marianne" w:hAnsi="Marianne"/>
                <w:sz w:val="24"/>
              </w:rPr>
              <w:t xml:space="preserve"> </w:t>
            </w:r>
            <w:r w:rsidRPr="00A22AF5">
              <w:rPr>
                <w:rFonts w:ascii="Marianne" w:hAnsi="Marianne"/>
                <w:sz w:val="24"/>
              </w:rPr>
              <w:t>du Département de l’Immobilier de Nancy</w:t>
            </w:r>
          </w:p>
          <w:p w14:paraId="7B196DB5" w14:textId="77777777" w:rsidR="0082177A" w:rsidRPr="00A22AF5" w:rsidRDefault="0082177A" w:rsidP="002502BD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</w:p>
        </w:tc>
      </w:tr>
      <w:tr w:rsidR="0082177A" w:rsidRPr="00A22AF5" w14:paraId="2797781D" w14:textId="77777777" w:rsidTr="002502BD">
        <w:tc>
          <w:tcPr>
            <w:tcW w:w="9664" w:type="dxa"/>
            <w:tcBorders>
              <w:left w:val="double" w:sz="3" w:space="0" w:color="000000"/>
              <w:bottom w:val="double" w:sz="3" w:space="0" w:color="000000"/>
              <w:right w:val="double" w:sz="3" w:space="0" w:color="000000"/>
            </w:tcBorders>
            <w:shd w:val="clear" w:color="auto" w:fill="auto"/>
          </w:tcPr>
          <w:p w14:paraId="2E3E5033" w14:textId="77777777" w:rsidR="0082177A" w:rsidRPr="00A22AF5" w:rsidRDefault="0082177A" w:rsidP="002502BD">
            <w:pPr>
              <w:snapToGrid w:val="0"/>
              <w:jc w:val="center"/>
              <w:rPr>
                <w:rFonts w:ascii="Marianne" w:hAnsi="Marianne"/>
                <w:sz w:val="24"/>
              </w:rPr>
            </w:pPr>
          </w:p>
        </w:tc>
      </w:tr>
    </w:tbl>
    <w:p w14:paraId="78E7C43A" w14:textId="77777777" w:rsidR="0082177A" w:rsidRPr="00A22AF5" w:rsidRDefault="0082177A" w:rsidP="0082177A">
      <w:pPr>
        <w:jc w:val="center"/>
        <w:rPr>
          <w:rFonts w:ascii="Marianne" w:hAnsi="Marianne"/>
          <w:sz w:val="24"/>
        </w:rPr>
      </w:pPr>
    </w:p>
    <w:p w14:paraId="6E5FE126" w14:textId="77777777" w:rsidR="0082177A" w:rsidRPr="00A22AF5" w:rsidRDefault="0082177A" w:rsidP="0082177A">
      <w:pPr>
        <w:jc w:val="center"/>
        <w:rPr>
          <w:rFonts w:ascii="Marianne" w:hAnsi="Marianne"/>
          <w:sz w:val="24"/>
        </w:rPr>
      </w:pPr>
    </w:p>
    <w:tbl>
      <w:tblPr>
        <w:tblW w:w="0" w:type="auto"/>
        <w:tblInd w:w="-10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64"/>
      </w:tblGrid>
      <w:tr w:rsidR="0082177A" w:rsidRPr="00A22AF5" w14:paraId="077D7EED" w14:textId="77777777" w:rsidTr="002502BD">
        <w:tc>
          <w:tcPr>
            <w:tcW w:w="9664" w:type="dxa"/>
            <w:tcBorders>
              <w:top w:val="double" w:sz="3" w:space="0" w:color="000000"/>
              <w:left w:val="double" w:sz="3" w:space="0" w:color="000000"/>
              <w:bottom w:val="single" w:sz="4" w:space="0" w:color="000000"/>
              <w:right w:val="double" w:sz="3" w:space="0" w:color="000000"/>
            </w:tcBorders>
            <w:shd w:val="clear" w:color="auto" w:fill="CCCCCC"/>
          </w:tcPr>
          <w:p w14:paraId="6F4D6736" w14:textId="77777777" w:rsidR="0082177A" w:rsidRPr="00A22AF5" w:rsidRDefault="0082177A" w:rsidP="002502BD">
            <w:pPr>
              <w:snapToGrid w:val="0"/>
              <w:jc w:val="center"/>
              <w:rPr>
                <w:rFonts w:ascii="Marianne" w:hAnsi="Marianne"/>
                <w:sz w:val="24"/>
              </w:rPr>
            </w:pPr>
            <w:r w:rsidRPr="00A22AF5">
              <w:rPr>
                <w:rFonts w:ascii="Marianne" w:hAnsi="Marianne"/>
                <w:b/>
                <w:color w:val="000000"/>
                <w:sz w:val="24"/>
              </w:rPr>
              <w:t>Ordonnateur</w:t>
            </w:r>
          </w:p>
        </w:tc>
      </w:tr>
      <w:tr w:rsidR="0082177A" w:rsidRPr="00A22AF5" w14:paraId="2F58AB50" w14:textId="77777777" w:rsidTr="002502BD">
        <w:tc>
          <w:tcPr>
            <w:tcW w:w="9664" w:type="dxa"/>
            <w:tcBorders>
              <w:left w:val="double" w:sz="3" w:space="0" w:color="000000"/>
              <w:right w:val="double" w:sz="3" w:space="0" w:color="000000"/>
            </w:tcBorders>
            <w:shd w:val="clear" w:color="auto" w:fill="auto"/>
          </w:tcPr>
          <w:p w14:paraId="747B0AC2" w14:textId="77777777" w:rsidR="0082177A" w:rsidRPr="00A22AF5" w:rsidRDefault="0082177A" w:rsidP="002502BD">
            <w:pPr>
              <w:snapToGrid w:val="0"/>
              <w:jc w:val="center"/>
              <w:rPr>
                <w:rFonts w:ascii="Marianne" w:hAnsi="Marianne"/>
                <w:sz w:val="24"/>
              </w:rPr>
            </w:pPr>
          </w:p>
        </w:tc>
      </w:tr>
      <w:tr w:rsidR="0082177A" w:rsidRPr="00A22AF5" w14:paraId="7F4709C5" w14:textId="77777777" w:rsidTr="002502BD">
        <w:tc>
          <w:tcPr>
            <w:tcW w:w="9664" w:type="dxa"/>
            <w:tcBorders>
              <w:left w:val="double" w:sz="3" w:space="0" w:color="000000"/>
              <w:right w:val="double" w:sz="3" w:space="0" w:color="000000"/>
            </w:tcBorders>
            <w:shd w:val="clear" w:color="auto" w:fill="auto"/>
          </w:tcPr>
          <w:p w14:paraId="77B0F932" w14:textId="77777777" w:rsidR="0082177A" w:rsidRPr="00A22AF5" w:rsidRDefault="0082177A" w:rsidP="002502BD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</w:p>
          <w:p w14:paraId="5B54EAE6" w14:textId="77777777" w:rsidR="0082177A" w:rsidRPr="00A22AF5" w:rsidRDefault="0082177A" w:rsidP="002502BD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  <w:r w:rsidRPr="00A22AF5">
              <w:rPr>
                <w:rFonts w:ascii="Marianne" w:hAnsi="Marianne"/>
                <w:sz w:val="24"/>
              </w:rPr>
              <w:t>Madame la Chef</w:t>
            </w:r>
            <w:r w:rsidR="00D12629" w:rsidRPr="00A22AF5">
              <w:rPr>
                <w:rFonts w:ascii="Marianne" w:hAnsi="Marianne"/>
                <w:sz w:val="24"/>
              </w:rPr>
              <w:t xml:space="preserve"> </w:t>
            </w:r>
            <w:r w:rsidRPr="00A22AF5">
              <w:rPr>
                <w:rFonts w:ascii="Marianne" w:hAnsi="Marianne"/>
                <w:sz w:val="24"/>
              </w:rPr>
              <w:t>du Département de l’Immobilier de Nancy</w:t>
            </w:r>
          </w:p>
          <w:p w14:paraId="63C45D95" w14:textId="77777777" w:rsidR="0082177A" w:rsidRPr="00A22AF5" w:rsidRDefault="0082177A" w:rsidP="002502BD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</w:p>
        </w:tc>
      </w:tr>
      <w:tr w:rsidR="0082177A" w:rsidRPr="00A22AF5" w14:paraId="62F36039" w14:textId="77777777" w:rsidTr="002502BD">
        <w:tc>
          <w:tcPr>
            <w:tcW w:w="9664" w:type="dxa"/>
            <w:tcBorders>
              <w:left w:val="double" w:sz="3" w:space="0" w:color="000000"/>
              <w:bottom w:val="double" w:sz="3" w:space="0" w:color="000000"/>
              <w:right w:val="double" w:sz="3" w:space="0" w:color="000000"/>
            </w:tcBorders>
            <w:shd w:val="clear" w:color="auto" w:fill="auto"/>
          </w:tcPr>
          <w:p w14:paraId="634ED94E" w14:textId="77777777" w:rsidR="0082177A" w:rsidRPr="00A22AF5" w:rsidRDefault="0082177A" w:rsidP="002502BD">
            <w:pPr>
              <w:snapToGrid w:val="0"/>
              <w:jc w:val="center"/>
              <w:rPr>
                <w:rFonts w:ascii="Marianne" w:hAnsi="Marianne"/>
                <w:sz w:val="24"/>
              </w:rPr>
            </w:pPr>
          </w:p>
        </w:tc>
      </w:tr>
    </w:tbl>
    <w:p w14:paraId="2DBF5136" w14:textId="77777777" w:rsidR="0082177A" w:rsidRPr="00A22AF5" w:rsidRDefault="0082177A" w:rsidP="0082177A">
      <w:pPr>
        <w:rPr>
          <w:rFonts w:ascii="Marianne" w:hAnsi="Marianne"/>
          <w:sz w:val="24"/>
        </w:rPr>
      </w:pPr>
    </w:p>
    <w:p w14:paraId="1F9B4AAD" w14:textId="77777777" w:rsidR="0082177A" w:rsidRPr="00A22AF5" w:rsidRDefault="0082177A" w:rsidP="0082177A">
      <w:pPr>
        <w:rPr>
          <w:rFonts w:ascii="Marianne" w:hAnsi="Marianne"/>
          <w:sz w:val="24"/>
        </w:rPr>
      </w:pPr>
    </w:p>
    <w:p w14:paraId="238CA252" w14:textId="77777777" w:rsidR="0082177A" w:rsidRPr="00A22AF5" w:rsidRDefault="0082177A" w:rsidP="0082177A">
      <w:pPr>
        <w:jc w:val="center"/>
        <w:rPr>
          <w:rFonts w:ascii="Marianne" w:hAnsi="Marianne"/>
          <w:sz w:val="24"/>
        </w:rPr>
      </w:pPr>
    </w:p>
    <w:tbl>
      <w:tblPr>
        <w:tblW w:w="0" w:type="auto"/>
        <w:tblInd w:w="-10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64"/>
      </w:tblGrid>
      <w:tr w:rsidR="0082177A" w:rsidRPr="00A22AF5" w14:paraId="45BDC65B" w14:textId="77777777" w:rsidTr="002502BD">
        <w:tc>
          <w:tcPr>
            <w:tcW w:w="9664" w:type="dxa"/>
            <w:tcBorders>
              <w:top w:val="double" w:sz="3" w:space="0" w:color="000000"/>
              <w:left w:val="double" w:sz="3" w:space="0" w:color="000000"/>
              <w:bottom w:val="single" w:sz="4" w:space="0" w:color="000000"/>
              <w:right w:val="double" w:sz="3" w:space="0" w:color="000000"/>
            </w:tcBorders>
            <w:shd w:val="clear" w:color="auto" w:fill="CCCCCC"/>
          </w:tcPr>
          <w:p w14:paraId="653BE49A" w14:textId="77777777" w:rsidR="0082177A" w:rsidRPr="00A22AF5" w:rsidRDefault="0082177A" w:rsidP="002502BD">
            <w:pPr>
              <w:snapToGrid w:val="0"/>
              <w:jc w:val="center"/>
              <w:rPr>
                <w:rFonts w:ascii="Marianne" w:hAnsi="Marianne"/>
                <w:sz w:val="24"/>
              </w:rPr>
            </w:pPr>
            <w:r w:rsidRPr="00A22AF5">
              <w:rPr>
                <w:rFonts w:ascii="Marianne" w:hAnsi="Marianne"/>
                <w:b/>
                <w:color w:val="000000"/>
                <w:sz w:val="24"/>
              </w:rPr>
              <w:t>Comptable public assignataire</w:t>
            </w:r>
          </w:p>
        </w:tc>
      </w:tr>
      <w:tr w:rsidR="0082177A" w:rsidRPr="00A22AF5" w14:paraId="78A15404" w14:textId="77777777" w:rsidTr="002502BD">
        <w:tc>
          <w:tcPr>
            <w:tcW w:w="9664" w:type="dxa"/>
            <w:tcBorders>
              <w:left w:val="double" w:sz="3" w:space="0" w:color="000000"/>
              <w:right w:val="double" w:sz="3" w:space="0" w:color="000000"/>
            </w:tcBorders>
            <w:shd w:val="clear" w:color="auto" w:fill="auto"/>
          </w:tcPr>
          <w:p w14:paraId="1C6F65CE" w14:textId="77777777" w:rsidR="0082177A" w:rsidRPr="00A22AF5" w:rsidRDefault="0082177A" w:rsidP="002502BD">
            <w:pPr>
              <w:snapToGrid w:val="0"/>
              <w:jc w:val="center"/>
              <w:rPr>
                <w:rFonts w:ascii="Marianne" w:hAnsi="Marianne"/>
                <w:sz w:val="24"/>
              </w:rPr>
            </w:pPr>
          </w:p>
        </w:tc>
      </w:tr>
      <w:tr w:rsidR="0082177A" w:rsidRPr="00A22AF5" w14:paraId="1CD69E69" w14:textId="77777777" w:rsidTr="002502BD">
        <w:tc>
          <w:tcPr>
            <w:tcW w:w="9664" w:type="dxa"/>
            <w:tcBorders>
              <w:left w:val="double" w:sz="3" w:space="0" w:color="000000"/>
              <w:right w:val="double" w:sz="3" w:space="0" w:color="000000"/>
            </w:tcBorders>
            <w:shd w:val="clear" w:color="auto" w:fill="auto"/>
          </w:tcPr>
          <w:p w14:paraId="602128E5" w14:textId="77777777" w:rsidR="0082177A" w:rsidRPr="00A22AF5" w:rsidRDefault="0082177A" w:rsidP="002502BD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</w:p>
          <w:p w14:paraId="732AB460" w14:textId="77777777" w:rsidR="009F3A4A" w:rsidRPr="00B45358" w:rsidRDefault="009F3A4A" w:rsidP="009F3A4A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  <w:r w:rsidRPr="00B45358">
              <w:rPr>
                <w:rFonts w:ascii="Marianne" w:hAnsi="Marianne"/>
                <w:sz w:val="24"/>
              </w:rPr>
              <w:t>Monsieur le Directeur Départemental des Finances Publiques de Meurthe-et-Moselle</w:t>
            </w:r>
          </w:p>
          <w:p w14:paraId="4856C940" w14:textId="77777777" w:rsidR="009F3A4A" w:rsidRPr="00B45358" w:rsidRDefault="009F3A4A" w:rsidP="009F3A4A">
            <w:pPr>
              <w:snapToGrid w:val="0"/>
              <w:ind w:left="567" w:right="497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sz w:val="24"/>
              </w:rPr>
              <w:t>47, rue Sainte-Catherine, 54000 NANCY</w:t>
            </w:r>
          </w:p>
          <w:p w14:paraId="44737830" w14:textId="77777777" w:rsidR="0082177A" w:rsidRPr="00A22AF5" w:rsidRDefault="0082177A" w:rsidP="002502BD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</w:p>
        </w:tc>
      </w:tr>
      <w:tr w:rsidR="0082177A" w:rsidRPr="00A22AF5" w14:paraId="25FE47BB" w14:textId="77777777" w:rsidTr="002502BD">
        <w:tc>
          <w:tcPr>
            <w:tcW w:w="9664" w:type="dxa"/>
            <w:tcBorders>
              <w:left w:val="double" w:sz="3" w:space="0" w:color="000000"/>
              <w:bottom w:val="double" w:sz="3" w:space="0" w:color="000000"/>
              <w:right w:val="double" w:sz="3" w:space="0" w:color="000000"/>
            </w:tcBorders>
            <w:shd w:val="clear" w:color="auto" w:fill="auto"/>
          </w:tcPr>
          <w:p w14:paraId="7087D4DE" w14:textId="77777777" w:rsidR="0082177A" w:rsidRPr="00A22AF5" w:rsidRDefault="0082177A" w:rsidP="002502BD">
            <w:pPr>
              <w:snapToGrid w:val="0"/>
              <w:jc w:val="center"/>
              <w:rPr>
                <w:rFonts w:ascii="Marianne" w:hAnsi="Marianne"/>
                <w:sz w:val="24"/>
              </w:rPr>
            </w:pPr>
          </w:p>
        </w:tc>
      </w:tr>
    </w:tbl>
    <w:p w14:paraId="271286CF" w14:textId="77777777" w:rsidR="0082177A" w:rsidRPr="00931485" w:rsidRDefault="0082177A" w:rsidP="0082177A">
      <w:pPr>
        <w:pStyle w:val="Paragraphe"/>
        <w:spacing w:before="600"/>
        <w:jc w:val="center"/>
        <w:rPr>
          <w:rFonts w:ascii="Marianne" w:hAnsi="Marianne" w:cs="Arial"/>
          <w:b/>
          <w:i/>
          <w:color w:val="000000"/>
          <w:szCs w:val="20"/>
          <w:highlight w:val="yellow"/>
        </w:rPr>
      </w:pPr>
    </w:p>
    <w:p w14:paraId="0CCA7DAE" w14:textId="77777777" w:rsidR="0082177A" w:rsidRPr="00931485" w:rsidRDefault="0082177A" w:rsidP="0082177A">
      <w:pPr>
        <w:pageBreakBefore/>
        <w:rPr>
          <w:rFonts w:ascii="Marianne" w:hAnsi="Marianne" w:cs="Arial"/>
          <w:b/>
          <w:i/>
          <w:color w:val="000000"/>
          <w:sz w:val="6"/>
          <w:szCs w:val="20"/>
          <w:highlight w:val="yellow"/>
        </w:rPr>
      </w:pPr>
    </w:p>
    <w:p w14:paraId="4F4444D1" w14:textId="77777777" w:rsidR="0082177A" w:rsidRPr="00931485" w:rsidRDefault="0082177A" w:rsidP="005F5C88">
      <w:pPr>
        <w:pStyle w:val="Titre1"/>
        <w:keepNext w:val="0"/>
        <w:spacing w:before="0" w:after="0"/>
        <w:rPr>
          <w:rFonts w:ascii="Marianne" w:hAnsi="Marianne"/>
        </w:rPr>
      </w:pPr>
      <w:r w:rsidRPr="00931485">
        <w:rPr>
          <w:rFonts w:ascii="Marianne" w:hAnsi="Marianne"/>
          <w:u w:val="none"/>
        </w:rPr>
        <w:t>ARTICLE PREMIER. CONTRACTANTS</w:t>
      </w:r>
    </w:p>
    <w:p w14:paraId="0910E025" w14:textId="77777777" w:rsidR="0082177A" w:rsidRPr="00931485" w:rsidRDefault="0082177A" w:rsidP="005F5C88">
      <w:pPr>
        <w:ind w:left="-284"/>
        <w:rPr>
          <w:rFonts w:ascii="Marianne" w:hAnsi="Marianne"/>
        </w:rPr>
      </w:pPr>
      <w:r w:rsidRPr="00931485">
        <w:rPr>
          <w:rFonts w:ascii="Marianne" w:hAnsi="Marianne"/>
          <w:b/>
          <w:sz w:val="24"/>
          <w:u w:val="single"/>
        </w:rPr>
        <w:t xml:space="preserve">Entreprises groupées </w:t>
      </w:r>
      <w:r w:rsidR="00E37A2B" w:rsidRPr="00931485">
        <w:rPr>
          <w:rFonts w:ascii="Marianne" w:hAnsi="Marianne"/>
          <w:b/>
          <w:sz w:val="24"/>
          <w:u w:val="single"/>
        </w:rPr>
        <w:t>solidaires</w:t>
      </w:r>
      <w:r w:rsidRPr="00931485">
        <w:rPr>
          <w:rFonts w:ascii="Marianne" w:hAnsi="Marianne"/>
          <w:b/>
          <w:sz w:val="24"/>
          <w:u w:val="single"/>
        </w:rPr>
        <w:t> :</w:t>
      </w:r>
    </w:p>
    <w:p w14:paraId="6773933A" w14:textId="77777777" w:rsidR="005F5C88" w:rsidRPr="005F5C88" w:rsidRDefault="005F5C88" w:rsidP="005F5C88">
      <w:pPr>
        <w:pStyle w:val="western"/>
        <w:spacing w:before="0" w:after="0"/>
        <w:ind w:left="-284"/>
        <w:rPr>
          <w:rFonts w:ascii="Marianne" w:hAnsi="Marianne"/>
          <w:bCs/>
          <w:sz w:val="12"/>
          <w:szCs w:val="12"/>
        </w:rPr>
      </w:pPr>
    </w:p>
    <w:p w14:paraId="57E40337" w14:textId="77777777" w:rsidR="005F5C88" w:rsidRDefault="005F5C88" w:rsidP="005F5C88">
      <w:pPr>
        <w:pStyle w:val="western"/>
        <w:spacing w:before="0" w:after="0"/>
        <w:ind w:left="-284"/>
        <w:rPr>
          <w:rFonts w:ascii="Marianne" w:hAnsi="Marianne"/>
          <w:bCs/>
          <w:sz w:val="18"/>
          <w:szCs w:val="18"/>
        </w:rPr>
      </w:pPr>
      <w:r w:rsidRPr="0037302D">
        <w:rPr>
          <w:rFonts w:ascii="Marianne" w:hAnsi="Marianne"/>
          <w:bCs/>
          <w:sz w:val="18"/>
          <w:szCs w:val="18"/>
        </w:rPr>
        <w:t>Nous soussigné</w:t>
      </w:r>
      <w:r>
        <w:rPr>
          <w:rFonts w:ascii="Marianne" w:hAnsi="Marianne"/>
          <w:bCs/>
          <w:sz w:val="18"/>
          <w:szCs w:val="18"/>
        </w:rPr>
        <w:t>e</w:t>
      </w:r>
      <w:r w:rsidRPr="0037302D">
        <w:rPr>
          <w:rFonts w:ascii="Marianne" w:hAnsi="Marianne"/>
          <w:bCs/>
          <w:sz w:val="18"/>
          <w:szCs w:val="18"/>
        </w:rPr>
        <w:t>s,</w:t>
      </w:r>
    </w:p>
    <w:p w14:paraId="615C4B71" w14:textId="77777777" w:rsidR="005F5C88" w:rsidRPr="005F5C88" w:rsidRDefault="005F5C88" w:rsidP="005F5C88">
      <w:pPr>
        <w:pStyle w:val="western"/>
        <w:spacing w:before="0" w:after="0"/>
        <w:ind w:left="-284"/>
        <w:rPr>
          <w:rFonts w:ascii="Marianne" w:hAnsi="Marianne"/>
          <w:bCs/>
          <w:sz w:val="12"/>
          <w:szCs w:val="12"/>
        </w:rPr>
      </w:pP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426"/>
        <w:gridCol w:w="870"/>
        <w:gridCol w:w="63"/>
        <w:gridCol w:w="375"/>
        <w:gridCol w:w="41"/>
        <w:gridCol w:w="352"/>
        <w:gridCol w:w="437"/>
        <w:gridCol w:w="128"/>
        <w:gridCol w:w="26"/>
        <w:gridCol w:w="283"/>
        <w:gridCol w:w="74"/>
        <w:gridCol w:w="362"/>
        <w:gridCol w:w="105"/>
        <w:gridCol w:w="331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19"/>
        <w:gridCol w:w="25"/>
        <w:gridCol w:w="38"/>
        <w:gridCol w:w="226"/>
      </w:tblGrid>
      <w:tr w:rsidR="005F5C88" w:rsidRPr="0037302D" w14:paraId="6B865BFD" w14:textId="77777777" w:rsidTr="005B4A4B">
        <w:tc>
          <w:tcPr>
            <w:tcW w:w="9639" w:type="dxa"/>
            <w:gridSpan w:val="30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</w:tcPr>
          <w:p w14:paraId="2CC70E8F" w14:textId="77777777" w:rsidR="005F5C88" w:rsidRPr="0037302D" w:rsidRDefault="005F5C88" w:rsidP="005B4A4B">
            <w:pPr>
              <w:snapToGrid w:val="0"/>
              <w:jc w:val="center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b/>
                <w:bCs/>
                <w:sz w:val="18"/>
                <w:szCs w:val="18"/>
              </w:rPr>
              <w:t>Cotraitant 1 (mandataire)</w:t>
            </w:r>
          </w:p>
        </w:tc>
      </w:tr>
      <w:tr w:rsidR="005F5C88" w:rsidRPr="0037302D" w14:paraId="5BEF7BA9" w14:textId="77777777" w:rsidTr="005B4A4B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C83E329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468" w:type="dxa"/>
            <w:gridSpan w:val="5"/>
            <w:tcBorders>
              <w:top w:val="single" w:sz="4" w:space="0" w:color="000000"/>
            </w:tcBorders>
            <w:shd w:val="clear" w:color="auto" w:fill="auto"/>
          </w:tcPr>
          <w:p w14:paraId="0AAE6541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857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5F6F1B6B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9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47BC98A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6265B8E1" w14:textId="77777777" w:rsidTr="005B4A4B">
        <w:trPr>
          <w:trHeight w:val="458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D67FC02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35" w:type="dxa"/>
            <w:gridSpan w:val="3"/>
            <w:shd w:val="clear" w:color="auto" w:fill="auto"/>
          </w:tcPr>
          <w:p w14:paraId="693B84A2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Nom et prénom :</w:t>
            </w:r>
          </w:p>
        </w:tc>
        <w:tc>
          <w:tcPr>
            <w:tcW w:w="781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B5C25A0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091C3EC0" w14:textId="77777777" w:rsidR="005F5C88" w:rsidRPr="0037302D" w:rsidRDefault="005F5C88" w:rsidP="005B4A4B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B9FF424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06F4FE0E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3728B98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43" w:type="dxa"/>
            <w:gridSpan w:val="6"/>
            <w:shd w:val="clear" w:color="auto" w:fill="auto"/>
          </w:tcPr>
          <w:p w14:paraId="0C6229BA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07" w:type="dxa"/>
            <w:gridSpan w:val="21"/>
            <w:shd w:val="clear" w:color="auto" w:fill="auto"/>
          </w:tcPr>
          <w:p w14:paraId="2CE78071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837278C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674A72A9" w14:textId="77777777" w:rsidTr="005B4A4B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FC30A8A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50" w:type="dxa"/>
            <w:gridSpan w:val="27"/>
            <w:tcBorders>
              <w:top w:val="single" w:sz="4" w:space="0" w:color="000000"/>
            </w:tcBorders>
            <w:shd w:val="clear" w:color="auto" w:fill="auto"/>
          </w:tcPr>
          <w:p w14:paraId="78785DD2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Wingdings" w:eastAsia="Wingdings" w:hAnsi="Wingdings" w:cs="Wingdings"/>
                <w:sz w:val="18"/>
                <w:szCs w:val="18"/>
              </w:rPr>
              <w:t></w:t>
            </w:r>
            <w:r w:rsidRPr="0037302D">
              <w:rPr>
                <w:rFonts w:eastAsia="Times New Roman"/>
                <w:sz w:val="18"/>
                <w:szCs w:val="18"/>
              </w:rPr>
              <w:t xml:space="preserve"> </w:t>
            </w:r>
            <w:r w:rsidRPr="0037302D">
              <w:rPr>
                <w:rFonts w:ascii="Marianne" w:eastAsia="Times New Roman" w:hAnsi="Marianne"/>
                <w:sz w:val="18"/>
                <w:szCs w:val="18"/>
              </w:rPr>
              <w:t xml:space="preserve"> </w:t>
            </w:r>
            <w:r w:rsidRPr="0037302D">
              <w:rPr>
                <w:rFonts w:ascii="Marianne" w:hAnsi="Marianne"/>
                <w:sz w:val="18"/>
                <w:szCs w:val="18"/>
              </w:rPr>
              <w:t>Agissant en mon nom personnel ou sous le nom de :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3CB42DB6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5819E7AE" w14:textId="77777777" w:rsidTr="005B4A4B">
        <w:trPr>
          <w:trHeight w:val="476"/>
        </w:trPr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2E1DAB8A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0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34AA76C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2205AF5B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4F24F6B9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029E41F6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4D9DB32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64BAF6F6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73A1277C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874C460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4AD6D2A1" w14:textId="77777777" w:rsidTr="005B4A4B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C553EDB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3D590BC9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Domicilié à :</w:t>
            </w:r>
          </w:p>
        </w:tc>
        <w:tc>
          <w:tcPr>
            <w:tcW w:w="8241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C25FFA5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78CD1B21" w14:textId="77777777" w:rsidR="005F5C88" w:rsidRPr="0037302D" w:rsidRDefault="005F5C88" w:rsidP="005B4A4B">
            <w:pPr>
              <w:rPr>
                <w:rFonts w:ascii="Marianne" w:hAnsi="Marianne"/>
                <w:sz w:val="18"/>
                <w:szCs w:val="18"/>
              </w:rPr>
            </w:pPr>
          </w:p>
          <w:p w14:paraId="6F96B80C" w14:textId="77777777" w:rsidR="005F5C88" w:rsidRPr="0037302D" w:rsidRDefault="005F5C88" w:rsidP="005B4A4B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41F9654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766ED6DE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2E5B5A95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184" w:type="dxa"/>
            <w:gridSpan w:val="13"/>
            <w:shd w:val="clear" w:color="auto" w:fill="auto"/>
          </w:tcPr>
          <w:p w14:paraId="01AED5C8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166" w:type="dxa"/>
            <w:gridSpan w:val="14"/>
            <w:shd w:val="clear" w:color="auto" w:fill="auto"/>
          </w:tcPr>
          <w:p w14:paraId="2B4C105B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01C3D78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2FF94B7E" w14:textId="77777777" w:rsidTr="005B4A4B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1535FE48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5368DEE8" w14:textId="77777777" w:rsidR="005F5C88" w:rsidRPr="0037302D" w:rsidRDefault="005F5C88" w:rsidP="005B4A4B">
            <w:pPr>
              <w:snapToGrid w:val="0"/>
              <w:spacing w:before="4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Tel. :  </w:t>
            </w:r>
          </w:p>
        </w:tc>
        <w:tc>
          <w:tcPr>
            <w:tcW w:w="26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93C4072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  <w:p w14:paraId="17815146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50" w:type="dxa"/>
            <w:gridSpan w:val="5"/>
            <w:tcBorders>
              <w:left w:val="single" w:sz="4" w:space="0" w:color="000000"/>
            </w:tcBorders>
            <w:shd w:val="clear" w:color="auto" w:fill="auto"/>
          </w:tcPr>
          <w:p w14:paraId="5717A7A5" w14:textId="77777777" w:rsidR="005F5C88" w:rsidRPr="0037302D" w:rsidRDefault="005F5C88" w:rsidP="005B4A4B">
            <w:pPr>
              <w:snapToGrid w:val="0"/>
              <w:spacing w:before="2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Courriel : </w:t>
            </w:r>
          </w:p>
        </w:tc>
        <w:tc>
          <w:tcPr>
            <w:tcW w:w="469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1874E24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ECD95D0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9A5587" w14:paraId="5FCA8A92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9D1EF3A" w14:textId="77777777" w:rsidR="005F5C88" w:rsidRPr="009A5587" w:rsidRDefault="005F5C88" w:rsidP="005B4A4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827" w:type="dxa"/>
            <w:gridSpan w:val="11"/>
            <w:shd w:val="clear" w:color="auto" w:fill="auto"/>
          </w:tcPr>
          <w:p w14:paraId="55D33E5D" w14:textId="77777777" w:rsidR="005F5C88" w:rsidRPr="009A5587" w:rsidRDefault="005F5C88" w:rsidP="005B4A4B">
            <w:pPr>
              <w:snapToGrid w:val="0"/>
              <w:spacing w:before="40"/>
              <w:jc w:val="right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sz w:val="18"/>
              </w:rPr>
              <w:t xml:space="preserve">Tel. :  </w:t>
            </w:r>
          </w:p>
        </w:tc>
        <w:tc>
          <w:tcPr>
            <w:tcW w:w="5523" w:type="dxa"/>
            <w:gridSpan w:val="16"/>
            <w:shd w:val="clear" w:color="auto" w:fill="auto"/>
          </w:tcPr>
          <w:p w14:paraId="240C5BC4" w14:textId="77777777" w:rsidR="005F5C88" w:rsidRPr="009A5587" w:rsidRDefault="005F5C88" w:rsidP="005B4A4B">
            <w:pPr>
              <w:snapToGrid w:val="0"/>
              <w:spacing w:before="20"/>
              <w:rPr>
                <w:rFonts w:ascii="Marianne" w:hAnsi="Marianne"/>
              </w:rPr>
            </w:pPr>
          </w:p>
          <w:p w14:paraId="092929DA" w14:textId="77777777" w:rsidR="005F5C88" w:rsidRPr="009A5587" w:rsidRDefault="005F5C88" w:rsidP="005B4A4B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B3733CA" w14:textId="77777777" w:rsidR="005F5C88" w:rsidRPr="009A5587" w:rsidRDefault="005F5C88" w:rsidP="005B4A4B">
            <w:pPr>
              <w:snapToGrid w:val="0"/>
              <w:spacing w:before="20"/>
              <w:jc w:val="right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sz w:val="18"/>
              </w:rPr>
              <w:t>Courriel : </w:t>
            </w:r>
          </w:p>
        </w:tc>
      </w:tr>
      <w:tr w:rsidR="005F5C88" w:rsidRPr="009A5587" w14:paraId="76614372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832FA19" w14:textId="77777777" w:rsidR="005F5C88" w:rsidRPr="009A5587" w:rsidRDefault="005F5C88" w:rsidP="005B4A4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405" w:type="dxa"/>
            <w:gridSpan w:val="4"/>
            <w:shd w:val="clear" w:color="auto" w:fill="auto"/>
          </w:tcPr>
          <w:p w14:paraId="56B182F9" w14:textId="77777777" w:rsidR="005F5C88" w:rsidRPr="009A5587" w:rsidRDefault="005F5C88" w:rsidP="005B4A4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6945" w:type="dxa"/>
            <w:gridSpan w:val="23"/>
            <w:shd w:val="clear" w:color="auto" w:fill="auto"/>
          </w:tcPr>
          <w:p w14:paraId="72FA67E4" w14:textId="77777777" w:rsidR="005F5C88" w:rsidRPr="009A5587" w:rsidRDefault="005F5C88" w:rsidP="005B4A4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B708314" w14:textId="77777777" w:rsidR="005F5C88" w:rsidRPr="009A5587" w:rsidRDefault="005F5C88" w:rsidP="005B4A4B">
            <w:pPr>
              <w:snapToGrid w:val="0"/>
              <w:rPr>
                <w:rFonts w:ascii="Marianne" w:hAnsi="Marianne"/>
              </w:rPr>
            </w:pPr>
          </w:p>
        </w:tc>
      </w:tr>
      <w:tr w:rsidR="005F5C88" w:rsidRPr="0037302D" w14:paraId="00F31D9B" w14:textId="77777777" w:rsidTr="005B4A4B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C655A90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50" w:type="dxa"/>
            <w:gridSpan w:val="27"/>
            <w:tcBorders>
              <w:top w:val="single" w:sz="4" w:space="0" w:color="000000"/>
            </w:tcBorders>
            <w:shd w:val="clear" w:color="auto" w:fill="auto"/>
          </w:tcPr>
          <w:p w14:paraId="274FFA64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Wingdings" w:eastAsia="Wingdings" w:hAnsi="Wingdings" w:cs="Wingdings"/>
                <w:sz w:val="18"/>
                <w:szCs w:val="18"/>
              </w:rPr>
              <w:t></w:t>
            </w:r>
            <w:r w:rsidRPr="0037302D">
              <w:rPr>
                <w:rFonts w:eastAsia="Times New Roman"/>
                <w:sz w:val="18"/>
                <w:szCs w:val="18"/>
              </w:rPr>
              <w:t xml:space="preserve"> </w:t>
            </w:r>
            <w:r w:rsidRPr="0037302D">
              <w:rPr>
                <w:rFonts w:ascii="Marianne" w:hAnsi="Marianne"/>
                <w:sz w:val="18"/>
                <w:szCs w:val="18"/>
              </w:rPr>
              <w:t>Agissant pour le nom et le compte de la Société : (intitulé complet et forme juridique de la société)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2458B05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784AE69D" w14:textId="77777777" w:rsidTr="005B4A4B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09C36E2C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0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9663D91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5254AFC4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5E7CA5C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2F68DD65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C7E01E7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391BF846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01106AED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DE2C33D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33F4D1DF" w14:textId="77777777" w:rsidTr="005B4A4B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5022FCD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35" w:type="dxa"/>
            <w:gridSpan w:val="3"/>
            <w:shd w:val="clear" w:color="auto" w:fill="auto"/>
          </w:tcPr>
          <w:p w14:paraId="1FF0A996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Au capital de :</w:t>
            </w:r>
          </w:p>
        </w:tc>
        <w:tc>
          <w:tcPr>
            <w:tcW w:w="781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EA6985C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82FFC75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3629EC07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522428C9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503D7984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616B9644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7709C52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5643CAE3" w14:textId="77777777" w:rsidTr="005B4A4B">
        <w:trPr>
          <w:trHeight w:val="608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150944D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35" w:type="dxa"/>
            <w:gridSpan w:val="3"/>
            <w:shd w:val="clear" w:color="auto" w:fill="auto"/>
          </w:tcPr>
          <w:p w14:paraId="0B55F397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Ayant son siège</w:t>
            </w:r>
          </w:p>
          <w:p w14:paraId="7B6EA25F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 à :</w:t>
            </w:r>
          </w:p>
        </w:tc>
        <w:tc>
          <w:tcPr>
            <w:tcW w:w="781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E581CE5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75596184" w14:textId="77777777" w:rsidR="005F5C88" w:rsidRPr="0037302D" w:rsidRDefault="005F5C88" w:rsidP="005B4A4B">
            <w:pPr>
              <w:rPr>
                <w:rFonts w:ascii="Marianne" w:hAnsi="Marianne"/>
                <w:sz w:val="18"/>
                <w:szCs w:val="18"/>
              </w:rPr>
            </w:pPr>
          </w:p>
          <w:p w14:paraId="00FF0D7A" w14:textId="77777777" w:rsidR="005F5C88" w:rsidRPr="0037302D" w:rsidRDefault="005F5C88" w:rsidP="005B4A4B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3B4B2FF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18FE7C16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1CB3B23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184" w:type="dxa"/>
            <w:gridSpan w:val="13"/>
            <w:shd w:val="clear" w:color="auto" w:fill="auto"/>
          </w:tcPr>
          <w:p w14:paraId="6CA86AEE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166" w:type="dxa"/>
            <w:gridSpan w:val="14"/>
            <w:shd w:val="clear" w:color="auto" w:fill="auto"/>
          </w:tcPr>
          <w:p w14:paraId="141B15AA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E1AE635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2FCA09EE" w14:textId="77777777" w:rsidTr="005B4A4B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5EB2324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58B02366" w14:textId="77777777" w:rsidR="005F5C88" w:rsidRPr="0037302D" w:rsidRDefault="005F5C88" w:rsidP="005B4A4B">
            <w:pPr>
              <w:snapToGrid w:val="0"/>
              <w:spacing w:before="4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Tel. :  </w:t>
            </w:r>
          </w:p>
        </w:tc>
        <w:tc>
          <w:tcPr>
            <w:tcW w:w="26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84ADBB0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  <w:p w14:paraId="6ADAF4C2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50" w:type="dxa"/>
            <w:gridSpan w:val="5"/>
            <w:tcBorders>
              <w:left w:val="single" w:sz="4" w:space="0" w:color="000000"/>
            </w:tcBorders>
            <w:shd w:val="clear" w:color="auto" w:fill="auto"/>
          </w:tcPr>
          <w:p w14:paraId="6CECA033" w14:textId="77777777" w:rsidR="005F5C88" w:rsidRPr="0037302D" w:rsidRDefault="005F5C88" w:rsidP="005B4A4B">
            <w:pPr>
              <w:snapToGrid w:val="0"/>
              <w:spacing w:before="2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Courriel : </w:t>
            </w:r>
          </w:p>
        </w:tc>
        <w:tc>
          <w:tcPr>
            <w:tcW w:w="469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CCAA9C1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5DF3A3E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9A5587" w14:paraId="76D19994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4EBCC25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827" w:type="dxa"/>
            <w:gridSpan w:val="11"/>
            <w:shd w:val="clear" w:color="auto" w:fill="auto"/>
          </w:tcPr>
          <w:p w14:paraId="15039BBC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523" w:type="dxa"/>
            <w:gridSpan w:val="16"/>
            <w:shd w:val="clear" w:color="auto" w:fill="auto"/>
          </w:tcPr>
          <w:p w14:paraId="467A2B2D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7D739CF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9A5587" w14:paraId="5C74B156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1FDCBBC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607DC6A2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543A1ECD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4BC722B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9A5587" w14:paraId="68E63B64" w14:textId="77777777" w:rsidTr="005B4A4B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3C428A8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tcBorders>
              <w:top w:val="single" w:sz="4" w:space="0" w:color="000000"/>
            </w:tcBorders>
            <w:shd w:val="clear" w:color="auto" w:fill="auto"/>
          </w:tcPr>
          <w:p w14:paraId="1758648A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tcBorders>
              <w:top w:val="single" w:sz="4" w:space="0" w:color="000000"/>
            </w:tcBorders>
            <w:shd w:val="clear" w:color="auto" w:fill="auto"/>
          </w:tcPr>
          <w:p w14:paraId="3515BBC1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DD0A8BE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A63E3B" w:rsidRPr="00B45358" w14:paraId="0F032070" w14:textId="77777777" w:rsidTr="00A735CF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3815846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3236" w:type="dxa"/>
            <w:gridSpan w:val="8"/>
            <w:shd w:val="clear" w:color="auto" w:fill="auto"/>
          </w:tcPr>
          <w:p w14:paraId="74245350" w14:textId="77777777" w:rsidR="00A63E3B" w:rsidRDefault="00A63E3B" w:rsidP="00A735CF">
            <w:pPr>
              <w:snapToGrid w:val="0"/>
              <w:spacing w:before="40"/>
              <w:rPr>
                <w:rFonts w:ascii="Marianne" w:hAnsi="Marianne"/>
                <w:sz w:val="18"/>
              </w:rPr>
            </w:pPr>
            <w:r w:rsidRPr="00B45358">
              <w:rPr>
                <w:rFonts w:ascii="Marianne" w:hAnsi="Marianne"/>
                <w:sz w:val="18"/>
              </w:rPr>
              <w:t>N° d'identité d'établissement</w:t>
            </w:r>
          </w:p>
          <w:p w14:paraId="309D14C2" w14:textId="77777777" w:rsidR="00A63E3B" w:rsidRPr="00B45358" w:rsidRDefault="00A63E3B" w:rsidP="00A735CF">
            <w:pPr>
              <w:snapToGrid w:val="0"/>
              <w:spacing w:before="40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 xml:space="preserve">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5321126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  <w:p w14:paraId="3CC89AE6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6EB36F4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8A820D5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5005E54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A2F72EB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9584FE7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BFE230A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/>
          </w:tcPr>
          <w:p w14:paraId="1F931379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685EBE74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15BD5C82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F2F2F2"/>
          </w:tcPr>
          <w:p w14:paraId="1C929E14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FC7173E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3D38548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4ACFA3D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B08E342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</w:tr>
      <w:tr w:rsidR="00A63E3B" w:rsidRPr="00B45358" w14:paraId="28844005" w14:textId="77777777" w:rsidTr="00A735CF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6002AC7" w14:textId="77777777" w:rsidR="00A63E3B" w:rsidRPr="00B45358" w:rsidRDefault="00A63E3B" w:rsidP="00A735CF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843" w:type="dxa"/>
            <w:gridSpan w:val="6"/>
            <w:shd w:val="clear" w:color="auto" w:fill="auto"/>
          </w:tcPr>
          <w:p w14:paraId="4F75CFB6" w14:textId="77777777" w:rsidR="00A63E3B" w:rsidRPr="00B45358" w:rsidRDefault="00A63E3B" w:rsidP="00A735CF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6507" w:type="dxa"/>
            <w:gridSpan w:val="21"/>
            <w:shd w:val="clear" w:color="auto" w:fill="auto"/>
          </w:tcPr>
          <w:p w14:paraId="75AE5487" w14:textId="77777777" w:rsidR="00A63E3B" w:rsidRPr="00B45358" w:rsidRDefault="00A63E3B" w:rsidP="00A735CF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BEDAFF6" w14:textId="77777777" w:rsidR="00A63E3B" w:rsidRPr="00B45358" w:rsidRDefault="00A63E3B" w:rsidP="00A735CF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A63E3B" w:rsidRPr="00B45358" w14:paraId="3D7D9895" w14:textId="77777777" w:rsidTr="00A735CF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498B683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3236" w:type="dxa"/>
            <w:gridSpan w:val="8"/>
            <w:shd w:val="clear" w:color="auto" w:fill="auto"/>
          </w:tcPr>
          <w:p w14:paraId="219EB05C" w14:textId="77777777" w:rsidR="00A63E3B" w:rsidRDefault="00A63E3B" w:rsidP="00A735CF">
            <w:pPr>
              <w:snapToGrid w:val="0"/>
              <w:spacing w:before="40"/>
              <w:rPr>
                <w:rFonts w:ascii="Marianne" w:hAnsi="Marianne"/>
                <w:sz w:val="18"/>
              </w:rPr>
            </w:pPr>
            <w:r w:rsidRPr="00B45358">
              <w:rPr>
                <w:rFonts w:ascii="Marianne" w:hAnsi="Marianne"/>
                <w:sz w:val="18"/>
              </w:rPr>
              <w:t xml:space="preserve">N° d'inscription au registre du </w:t>
            </w:r>
          </w:p>
          <w:p w14:paraId="5FE07B22" w14:textId="77777777" w:rsidR="00A63E3B" w:rsidRPr="00B45358" w:rsidRDefault="00A63E3B" w:rsidP="00A735CF">
            <w:pPr>
              <w:snapToGrid w:val="0"/>
              <w:spacing w:before="40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>commerce et des sociétés :</w:t>
            </w:r>
          </w:p>
        </w:tc>
        <w:tc>
          <w:tcPr>
            <w:tcW w:w="611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1E0ACA8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  <w:r>
              <w:rPr>
                <w:rFonts w:ascii="Marianne" w:hAnsi="Marianne"/>
                <w:sz w:val="18"/>
              </w:rPr>
              <w:t xml:space="preserve">RCS </w:t>
            </w:r>
          </w:p>
          <w:p w14:paraId="634C72AF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6D8929F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</w:tr>
      <w:tr w:rsidR="005F5C88" w:rsidRPr="009A5587" w14:paraId="6CDFD362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16535629" w14:textId="77777777" w:rsidR="005F5C88" w:rsidRPr="009A5587" w:rsidRDefault="005F5C88" w:rsidP="005B4A4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843" w:type="dxa"/>
            <w:gridSpan w:val="6"/>
            <w:tcBorders>
              <w:bottom w:val="single" w:sz="8" w:space="0" w:color="000000"/>
            </w:tcBorders>
            <w:shd w:val="clear" w:color="auto" w:fill="auto"/>
          </w:tcPr>
          <w:p w14:paraId="161D280E" w14:textId="77777777" w:rsidR="005F5C88" w:rsidRPr="009A5587" w:rsidRDefault="005F5C88" w:rsidP="005B4A4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6545" w:type="dxa"/>
            <w:gridSpan w:val="22"/>
            <w:tcBorders>
              <w:bottom w:val="single" w:sz="8" w:space="0" w:color="000000"/>
            </w:tcBorders>
            <w:shd w:val="clear" w:color="auto" w:fill="auto"/>
          </w:tcPr>
          <w:p w14:paraId="77966DA9" w14:textId="77777777" w:rsidR="005F5C88" w:rsidRPr="009A5587" w:rsidRDefault="005F5C88" w:rsidP="005B4A4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0F9DEA9" w14:textId="77777777" w:rsidR="005F5C88" w:rsidRPr="009A5587" w:rsidRDefault="005F5C88" w:rsidP="005B4A4B">
            <w:pPr>
              <w:keepNext/>
              <w:snapToGrid w:val="0"/>
              <w:rPr>
                <w:rFonts w:ascii="Marianne" w:hAnsi="Marianne"/>
              </w:rPr>
            </w:pPr>
          </w:p>
        </w:tc>
      </w:tr>
    </w:tbl>
    <w:p w14:paraId="61BD3635" w14:textId="77777777" w:rsidR="005F5C88" w:rsidRPr="0037302D" w:rsidRDefault="005F5C88" w:rsidP="005F5C88">
      <w:pPr>
        <w:pStyle w:val="western"/>
        <w:spacing w:before="0" w:after="0"/>
        <w:ind w:left="-284"/>
        <w:rPr>
          <w:rFonts w:ascii="Marianne" w:hAnsi="Marianne"/>
          <w:bCs/>
          <w:sz w:val="18"/>
          <w:szCs w:val="18"/>
        </w:rPr>
      </w:pP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426"/>
        <w:gridCol w:w="870"/>
        <w:gridCol w:w="63"/>
        <w:gridCol w:w="375"/>
        <w:gridCol w:w="41"/>
        <w:gridCol w:w="352"/>
        <w:gridCol w:w="437"/>
        <w:gridCol w:w="128"/>
        <w:gridCol w:w="26"/>
        <w:gridCol w:w="283"/>
        <w:gridCol w:w="74"/>
        <w:gridCol w:w="362"/>
        <w:gridCol w:w="105"/>
        <w:gridCol w:w="331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19"/>
        <w:gridCol w:w="25"/>
        <w:gridCol w:w="38"/>
        <w:gridCol w:w="226"/>
      </w:tblGrid>
      <w:tr w:rsidR="005F5C88" w:rsidRPr="0037302D" w14:paraId="449FDC2D" w14:textId="77777777" w:rsidTr="005B4A4B">
        <w:tc>
          <w:tcPr>
            <w:tcW w:w="9639" w:type="dxa"/>
            <w:gridSpan w:val="30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</w:tcPr>
          <w:p w14:paraId="32D586C4" w14:textId="77777777" w:rsidR="005F5C88" w:rsidRPr="0037302D" w:rsidRDefault="005F5C88" w:rsidP="005B4A4B">
            <w:pPr>
              <w:snapToGrid w:val="0"/>
              <w:jc w:val="center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b/>
                <w:bCs/>
                <w:sz w:val="18"/>
                <w:szCs w:val="18"/>
              </w:rPr>
              <w:t xml:space="preserve">Cotraitant </w:t>
            </w:r>
            <w:r>
              <w:rPr>
                <w:rFonts w:ascii="Marianne" w:hAnsi="Marianne"/>
                <w:b/>
                <w:bCs/>
                <w:sz w:val="18"/>
                <w:szCs w:val="18"/>
              </w:rPr>
              <w:t>2</w:t>
            </w:r>
          </w:p>
        </w:tc>
      </w:tr>
      <w:tr w:rsidR="005F5C88" w:rsidRPr="0037302D" w14:paraId="259F08C2" w14:textId="77777777" w:rsidTr="005B4A4B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3CE956C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468" w:type="dxa"/>
            <w:gridSpan w:val="5"/>
            <w:tcBorders>
              <w:top w:val="single" w:sz="4" w:space="0" w:color="000000"/>
            </w:tcBorders>
            <w:shd w:val="clear" w:color="auto" w:fill="auto"/>
          </w:tcPr>
          <w:p w14:paraId="6747195D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857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2DA4E96A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9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2A9B5F2D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387309F0" w14:textId="77777777" w:rsidTr="005B4A4B">
        <w:trPr>
          <w:trHeight w:val="458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11FB1EC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35" w:type="dxa"/>
            <w:gridSpan w:val="3"/>
            <w:shd w:val="clear" w:color="auto" w:fill="auto"/>
          </w:tcPr>
          <w:p w14:paraId="17F99476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Nom et prénom :</w:t>
            </w:r>
          </w:p>
        </w:tc>
        <w:tc>
          <w:tcPr>
            <w:tcW w:w="781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CC131A8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7A9ADC1C" w14:textId="77777777" w:rsidR="005F5C88" w:rsidRPr="0037302D" w:rsidRDefault="005F5C88" w:rsidP="005B4A4B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1FB1576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1741AD3E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30510D43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43" w:type="dxa"/>
            <w:gridSpan w:val="6"/>
            <w:shd w:val="clear" w:color="auto" w:fill="auto"/>
          </w:tcPr>
          <w:p w14:paraId="30768B59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07" w:type="dxa"/>
            <w:gridSpan w:val="21"/>
            <w:shd w:val="clear" w:color="auto" w:fill="auto"/>
          </w:tcPr>
          <w:p w14:paraId="4ECC9E29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ADC7A04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1A99807C" w14:textId="77777777" w:rsidTr="005B4A4B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D9FE96E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50" w:type="dxa"/>
            <w:gridSpan w:val="27"/>
            <w:tcBorders>
              <w:top w:val="single" w:sz="4" w:space="0" w:color="000000"/>
            </w:tcBorders>
            <w:shd w:val="clear" w:color="auto" w:fill="auto"/>
          </w:tcPr>
          <w:p w14:paraId="0ACB0CDC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Wingdings" w:eastAsia="Wingdings" w:hAnsi="Wingdings" w:cs="Wingdings"/>
                <w:sz w:val="18"/>
                <w:szCs w:val="18"/>
              </w:rPr>
              <w:t></w:t>
            </w:r>
            <w:r w:rsidRPr="0037302D">
              <w:rPr>
                <w:rFonts w:eastAsia="Times New Roman"/>
                <w:sz w:val="18"/>
                <w:szCs w:val="18"/>
              </w:rPr>
              <w:t xml:space="preserve"> </w:t>
            </w:r>
            <w:r w:rsidRPr="0037302D">
              <w:rPr>
                <w:rFonts w:ascii="Marianne" w:eastAsia="Times New Roman" w:hAnsi="Marianne"/>
                <w:sz w:val="18"/>
                <w:szCs w:val="18"/>
              </w:rPr>
              <w:t xml:space="preserve"> </w:t>
            </w:r>
            <w:r w:rsidRPr="0037302D">
              <w:rPr>
                <w:rFonts w:ascii="Marianne" w:hAnsi="Marianne"/>
                <w:sz w:val="18"/>
                <w:szCs w:val="18"/>
              </w:rPr>
              <w:t>Agissant en mon nom personnel ou sous le nom de :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2AB91CFB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453DCDB1" w14:textId="77777777" w:rsidTr="005B4A4B">
        <w:trPr>
          <w:trHeight w:val="476"/>
        </w:trPr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0DE2CA79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0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07E4AFD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180FAD3F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C75FB7E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07C4FC5C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F08CCA0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3F9F0159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52038A79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CE4274F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0708B268" w14:textId="77777777" w:rsidTr="005B4A4B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2B12163D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6FEBDA34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Domicilié à :</w:t>
            </w:r>
          </w:p>
        </w:tc>
        <w:tc>
          <w:tcPr>
            <w:tcW w:w="8241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61EF7FF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2D1CDC43" w14:textId="77777777" w:rsidR="005F5C88" w:rsidRPr="0037302D" w:rsidRDefault="005F5C88" w:rsidP="005B4A4B">
            <w:pPr>
              <w:rPr>
                <w:rFonts w:ascii="Marianne" w:hAnsi="Marianne"/>
                <w:sz w:val="18"/>
                <w:szCs w:val="18"/>
              </w:rPr>
            </w:pPr>
          </w:p>
          <w:p w14:paraId="473ABC06" w14:textId="77777777" w:rsidR="005F5C88" w:rsidRPr="0037302D" w:rsidRDefault="005F5C88" w:rsidP="005B4A4B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34C092C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4A1592A5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3B0F5F4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184" w:type="dxa"/>
            <w:gridSpan w:val="13"/>
            <w:shd w:val="clear" w:color="auto" w:fill="auto"/>
          </w:tcPr>
          <w:p w14:paraId="66D877FE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166" w:type="dxa"/>
            <w:gridSpan w:val="14"/>
            <w:shd w:val="clear" w:color="auto" w:fill="auto"/>
          </w:tcPr>
          <w:p w14:paraId="198029E9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4D492EE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067E2B00" w14:textId="77777777" w:rsidTr="005B4A4B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38A7AA25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13371DFE" w14:textId="77777777" w:rsidR="005F5C88" w:rsidRPr="0037302D" w:rsidRDefault="005F5C88" w:rsidP="005B4A4B">
            <w:pPr>
              <w:snapToGrid w:val="0"/>
              <w:spacing w:before="4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Tel. :  </w:t>
            </w:r>
          </w:p>
        </w:tc>
        <w:tc>
          <w:tcPr>
            <w:tcW w:w="26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48656DD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  <w:p w14:paraId="70BF41F6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50" w:type="dxa"/>
            <w:gridSpan w:val="5"/>
            <w:tcBorders>
              <w:left w:val="single" w:sz="4" w:space="0" w:color="000000"/>
            </w:tcBorders>
            <w:shd w:val="clear" w:color="auto" w:fill="auto"/>
          </w:tcPr>
          <w:p w14:paraId="745266DC" w14:textId="77777777" w:rsidR="005F5C88" w:rsidRPr="0037302D" w:rsidRDefault="005F5C88" w:rsidP="005B4A4B">
            <w:pPr>
              <w:snapToGrid w:val="0"/>
              <w:spacing w:before="2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Courriel : </w:t>
            </w:r>
          </w:p>
        </w:tc>
        <w:tc>
          <w:tcPr>
            <w:tcW w:w="469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84106BA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1ABCA57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9A5587" w14:paraId="1B3179DC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314445BD" w14:textId="77777777" w:rsidR="005F5C88" w:rsidRPr="009A5587" w:rsidRDefault="005F5C88" w:rsidP="005B4A4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827" w:type="dxa"/>
            <w:gridSpan w:val="11"/>
            <w:shd w:val="clear" w:color="auto" w:fill="auto"/>
          </w:tcPr>
          <w:p w14:paraId="233439FB" w14:textId="77777777" w:rsidR="005F5C88" w:rsidRPr="009A5587" w:rsidRDefault="005F5C88" w:rsidP="005B4A4B">
            <w:pPr>
              <w:snapToGrid w:val="0"/>
              <w:spacing w:before="40"/>
              <w:jc w:val="right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sz w:val="18"/>
              </w:rPr>
              <w:t xml:space="preserve">Tel. :  </w:t>
            </w:r>
          </w:p>
        </w:tc>
        <w:tc>
          <w:tcPr>
            <w:tcW w:w="5523" w:type="dxa"/>
            <w:gridSpan w:val="16"/>
            <w:shd w:val="clear" w:color="auto" w:fill="auto"/>
          </w:tcPr>
          <w:p w14:paraId="25A10F41" w14:textId="77777777" w:rsidR="005F5C88" w:rsidRPr="009A5587" w:rsidRDefault="005F5C88" w:rsidP="005B4A4B">
            <w:pPr>
              <w:snapToGrid w:val="0"/>
              <w:spacing w:before="20"/>
              <w:rPr>
                <w:rFonts w:ascii="Marianne" w:hAnsi="Marianne"/>
              </w:rPr>
            </w:pPr>
          </w:p>
          <w:p w14:paraId="2ED2E584" w14:textId="77777777" w:rsidR="005F5C88" w:rsidRPr="009A5587" w:rsidRDefault="005F5C88" w:rsidP="005B4A4B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BBBB591" w14:textId="77777777" w:rsidR="005F5C88" w:rsidRPr="009A5587" w:rsidRDefault="005F5C88" w:rsidP="005B4A4B">
            <w:pPr>
              <w:snapToGrid w:val="0"/>
              <w:spacing w:before="20"/>
              <w:jc w:val="right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sz w:val="18"/>
              </w:rPr>
              <w:t>Courriel : </w:t>
            </w:r>
          </w:p>
        </w:tc>
      </w:tr>
      <w:tr w:rsidR="005F5C88" w:rsidRPr="009A5587" w14:paraId="1249D1D6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541C9BE7" w14:textId="77777777" w:rsidR="005F5C88" w:rsidRPr="009A5587" w:rsidRDefault="005F5C88" w:rsidP="005B4A4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405" w:type="dxa"/>
            <w:gridSpan w:val="4"/>
            <w:shd w:val="clear" w:color="auto" w:fill="auto"/>
          </w:tcPr>
          <w:p w14:paraId="6895C27C" w14:textId="77777777" w:rsidR="005F5C88" w:rsidRPr="009A5587" w:rsidRDefault="005F5C88" w:rsidP="005B4A4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6945" w:type="dxa"/>
            <w:gridSpan w:val="23"/>
            <w:shd w:val="clear" w:color="auto" w:fill="auto"/>
          </w:tcPr>
          <w:p w14:paraId="5452F985" w14:textId="77777777" w:rsidR="005F5C88" w:rsidRPr="009A5587" w:rsidRDefault="005F5C88" w:rsidP="005B4A4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E3B416E" w14:textId="77777777" w:rsidR="005F5C88" w:rsidRPr="009A5587" w:rsidRDefault="005F5C88" w:rsidP="005B4A4B">
            <w:pPr>
              <w:snapToGrid w:val="0"/>
              <w:rPr>
                <w:rFonts w:ascii="Marianne" w:hAnsi="Marianne"/>
              </w:rPr>
            </w:pPr>
          </w:p>
        </w:tc>
      </w:tr>
      <w:tr w:rsidR="005F5C88" w:rsidRPr="0037302D" w14:paraId="6311D8B4" w14:textId="77777777" w:rsidTr="005B4A4B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503AD0D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50" w:type="dxa"/>
            <w:gridSpan w:val="27"/>
            <w:tcBorders>
              <w:top w:val="single" w:sz="4" w:space="0" w:color="000000"/>
            </w:tcBorders>
            <w:shd w:val="clear" w:color="auto" w:fill="auto"/>
          </w:tcPr>
          <w:p w14:paraId="691288F0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Wingdings" w:eastAsia="Wingdings" w:hAnsi="Wingdings" w:cs="Wingdings"/>
                <w:sz w:val="18"/>
                <w:szCs w:val="18"/>
              </w:rPr>
              <w:t></w:t>
            </w:r>
            <w:r w:rsidRPr="0037302D">
              <w:rPr>
                <w:rFonts w:eastAsia="Times New Roman"/>
                <w:sz w:val="18"/>
                <w:szCs w:val="18"/>
              </w:rPr>
              <w:t xml:space="preserve"> </w:t>
            </w:r>
            <w:r w:rsidRPr="0037302D">
              <w:rPr>
                <w:rFonts w:ascii="Marianne" w:hAnsi="Marianne"/>
                <w:sz w:val="18"/>
                <w:szCs w:val="18"/>
              </w:rPr>
              <w:t>Agissant pour le nom et le compte de la Société : (intitulé complet et forme juridique de la société)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071C4864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102B2999" w14:textId="77777777" w:rsidTr="005B4A4B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3EB349F5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0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F290A4D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647D250E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003784F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29858467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2E77D37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65BB8E61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6752128D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29E99F7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11CAEA34" w14:textId="77777777" w:rsidTr="005B4A4B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2353DEF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35" w:type="dxa"/>
            <w:gridSpan w:val="3"/>
            <w:shd w:val="clear" w:color="auto" w:fill="auto"/>
          </w:tcPr>
          <w:p w14:paraId="4F95BD7C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Au capital de :</w:t>
            </w:r>
          </w:p>
        </w:tc>
        <w:tc>
          <w:tcPr>
            <w:tcW w:w="781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E9318B6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C27E6B8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006F0D9B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308779B3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58549354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3FA4EC69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50E4B64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27308F72" w14:textId="77777777" w:rsidTr="005B4A4B">
        <w:trPr>
          <w:trHeight w:val="608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3F69915B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35" w:type="dxa"/>
            <w:gridSpan w:val="3"/>
            <w:shd w:val="clear" w:color="auto" w:fill="auto"/>
          </w:tcPr>
          <w:p w14:paraId="4FFA23AE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Ayant son siège</w:t>
            </w:r>
          </w:p>
          <w:p w14:paraId="4A37A46D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 à :</w:t>
            </w:r>
          </w:p>
        </w:tc>
        <w:tc>
          <w:tcPr>
            <w:tcW w:w="781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3ABB7BF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7DB50588" w14:textId="77777777" w:rsidR="005F5C88" w:rsidRPr="0037302D" w:rsidRDefault="005F5C88" w:rsidP="005B4A4B">
            <w:pPr>
              <w:rPr>
                <w:rFonts w:ascii="Marianne" w:hAnsi="Marianne"/>
                <w:sz w:val="18"/>
                <w:szCs w:val="18"/>
              </w:rPr>
            </w:pPr>
          </w:p>
          <w:p w14:paraId="24A228DF" w14:textId="77777777" w:rsidR="005F5C88" w:rsidRPr="0037302D" w:rsidRDefault="005F5C88" w:rsidP="005B4A4B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C06AD3A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0FFB685B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CFBC82E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184" w:type="dxa"/>
            <w:gridSpan w:val="13"/>
            <w:shd w:val="clear" w:color="auto" w:fill="auto"/>
          </w:tcPr>
          <w:p w14:paraId="323B564B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166" w:type="dxa"/>
            <w:gridSpan w:val="14"/>
            <w:shd w:val="clear" w:color="auto" w:fill="auto"/>
          </w:tcPr>
          <w:p w14:paraId="296A3CF6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BB1684E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038DCBCF" w14:textId="77777777" w:rsidTr="005B4A4B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3ADF33D1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1FD39AB7" w14:textId="77777777" w:rsidR="005F5C88" w:rsidRPr="0037302D" w:rsidRDefault="005F5C88" w:rsidP="005B4A4B">
            <w:pPr>
              <w:snapToGrid w:val="0"/>
              <w:spacing w:before="4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Tel. :  </w:t>
            </w:r>
          </w:p>
        </w:tc>
        <w:tc>
          <w:tcPr>
            <w:tcW w:w="26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3E32464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  <w:p w14:paraId="0BF7D5DD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50" w:type="dxa"/>
            <w:gridSpan w:val="5"/>
            <w:tcBorders>
              <w:left w:val="single" w:sz="4" w:space="0" w:color="000000"/>
            </w:tcBorders>
            <w:shd w:val="clear" w:color="auto" w:fill="auto"/>
          </w:tcPr>
          <w:p w14:paraId="3DD44857" w14:textId="77777777" w:rsidR="005F5C88" w:rsidRPr="0037302D" w:rsidRDefault="005F5C88" w:rsidP="005B4A4B">
            <w:pPr>
              <w:snapToGrid w:val="0"/>
              <w:spacing w:before="2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Courriel : </w:t>
            </w:r>
          </w:p>
        </w:tc>
        <w:tc>
          <w:tcPr>
            <w:tcW w:w="469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3E80F45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489E7F7D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9A5587" w14:paraId="632D929D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1D07F2A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827" w:type="dxa"/>
            <w:gridSpan w:val="11"/>
            <w:shd w:val="clear" w:color="auto" w:fill="auto"/>
          </w:tcPr>
          <w:p w14:paraId="66AB6C96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523" w:type="dxa"/>
            <w:gridSpan w:val="16"/>
            <w:shd w:val="clear" w:color="auto" w:fill="auto"/>
          </w:tcPr>
          <w:p w14:paraId="597199EC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62ACDFE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9A5587" w14:paraId="11C28CE8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65E8F4A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54ABE632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61AADD9C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3049484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9A5587" w14:paraId="73348A77" w14:textId="77777777" w:rsidTr="005B4A4B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FA46AFB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tcBorders>
              <w:top w:val="single" w:sz="4" w:space="0" w:color="000000"/>
            </w:tcBorders>
            <w:shd w:val="clear" w:color="auto" w:fill="auto"/>
          </w:tcPr>
          <w:p w14:paraId="11A9230F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tcBorders>
              <w:top w:val="single" w:sz="4" w:space="0" w:color="000000"/>
            </w:tcBorders>
            <w:shd w:val="clear" w:color="auto" w:fill="auto"/>
          </w:tcPr>
          <w:p w14:paraId="20B2C44D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05218D40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A63E3B" w:rsidRPr="00B45358" w14:paraId="57F9A5E0" w14:textId="77777777" w:rsidTr="00A735CF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41B0FC9A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3236" w:type="dxa"/>
            <w:gridSpan w:val="8"/>
            <w:shd w:val="clear" w:color="auto" w:fill="auto"/>
          </w:tcPr>
          <w:p w14:paraId="3DD78613" w14:textId="77777777" w:rsidR="00A63E3B" w:rsidRDefault="00A63E3B" w:rsidP="00A735CF">
            <w:pPr>
              <w:snapToGrid w:val="0"/>
              <w:spacing w:before="40"/>
              <w:rPr>
                <w:rFonts w:ascii="Marianne" w:hAnsi="Marianne"/>
                <w:sz w:val="18"/>
              </w:rPr>
            </w:pPr>
            <w:r w:rsidRPr="00B45358">
              <w:rPr>
                <w:rFonts w:ascii="Marianne" w:hAnsi="Marianne"/>
                <w:sz w:val="18"/>
              </w:rPr>
              <w:t>N° d'identité d'établissement</w:t>
            </w:r>
          </w:p>
          <w:p w14:paraId="103F507C" w14:textId="77777777" w:rsidR="00A63E3B" w:rsidRPr="00B45358" w:rsidRDefault="00A63E3B" w:rsidP="00A735CF">
            <w:pPr>
              <w:snapToGrid w:val="0"/>
              <w:spacing w:before="40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lastRenderedPageBreak/>
              <w:t xml:space="preserve">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7FF66C2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  <w:p w14:paraId="4C1605C7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3E89351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C682CBF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3895635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6BCF949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AB42AAD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CD621CA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/>
          </w:tcPr>
          <w:p w14:paraId="5DDB0E49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37BFE06F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5711DAF7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F2F2F2"/>
          </w:tcPr>
          <w:p w14:paraId="630A0AFF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354CD9A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760552D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5B07D16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EBB7162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</w:tr>
      <w:tr w:rsidR="00A63E3B" w:rsidRPr="00B45358" w14:paraId="4DFF0E6B" w14:textId="77777777" w:rsidTr="00A735CF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1F5D6415" w14:textId="77777777" w:rsidR="00A63E3B" w:rsidRPr="00B45358" w:rsidRDefault="00A63E3B" w:rsidP="00A735CF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843" w:type="dxa"/>
            <w:gridSpan w:val="6"/>
            <w:shd w:val="clear" w:color="auto" w:fill="auto"/>
          </w:tcPr>
          <w:p w14:paraId="5CD54E12" w14:textId="77777777" w:rsidR="00A63E3B" w:rsidRPr="00B45358" w:rsidRDefault="00A63E3B" w:rsidP="00A735CF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6507" w:type="dxa"/>
            <w:gridSpan w:val="21"/>
            <w:shd w:val="clear" w:color="auto" w:fill="auto"/>
          </w:tcPr>
          <w:p w14:paraId="7E20FD93" w14:textId="77777777" w:rsidR="00A63E3B" w:rsidRPr="00B45358" w:rsidRDefault="00A63E3B" w:rsidP="00A735CF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2ACE5F7" w14:textId="77777777" w:rsidR="00A63E3B" w:rsidRPr="00B45358" w:rsidRDefault="00A63E3B" w:rsidP="00A735CF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A63E3B" w:rsidRPr="00B45358" w14:paraId="78827D6C" w14:textId="77777777" w:rsidTr="00A735CF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4CD908F8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3236" w:type="dxa"/>
            <w:gridSpan w:val="8"/>
            <w:shd w:val="clear" w:color="auto" w:fill="auto"/>
          </w:tcPr>
          <w:p w14:paraId="3D39F3BA" w14:textId="77777777" w:rsidR="00A63E3B" w:rsidRDefault="00A63E3B" w:rsidP="00A735CF">
            <w:pPr>
              <w:snapToGrid w:val="0"/>
              <w:spacing w:before="40"/>
              <w:rPr>
                <w:rFonts w:ascii="Marianne" w:hAnsi="Marianne"/>
                <w:sz w:val="18"/>
              </w:rPr>
            </w:pPr>
            <w:r w:rsidRPr="00B45358">
              <w:rPr>
                <w:rFonts w:ascii="Marianne" w:hAnsi="Marianne"/>
                <w:sz w:val="18"/>
              </w:rPr>
              <w:t xml:space="preserve">N° d'inscription au registre du </w:t>
            </w:r>
          </w:p>
          <w:p w14:paraId="7347F40B" w14:textId="77777777" w:rsidR="00A63E3B" w:rsidRPr="00B45358" w:rsidRDefault="00A63E3B" w:rsidP="00A735CF">
            <w:pPr>
              <w:snapToGrid w:val="0"/>
              <w:spacing w:before="40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>commerce et des sociétés :</w:t>
            </w:r>
          </w:p>
        </w:tc>
        <w:tc>
          <w:tcPr>
            <w:tcW w:w="611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A6A4328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  <w:r>
              <w:rPr>
                <w:rFonts w:ascii="Marianne" w:hAnsi="Marianne"/>
                <w:sz w:val="18"/>
              </w:rPr>
              <w:t xml:space="preserve">RCS </w:t>
            </w:r>
          </w:p>
          <w:p w14:paraId="499F246E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9457410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</w:tr>
      <w:tr w:rsidR="005F5C88" w:rsidRPr="009A5587" w14:paraId="251A0101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4112A2ED" w14:textId="77777777" w:rsidR="005F5C88" w:rsidRPr="009A5587" w:rsidRDefault="005F5C88" w:rsidP="005B4A4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843" w:type="dxa"/>
            <w:gridSpan w:val="6"/>
            <w:tcBorders>
              <w:bottom w:val="single" w:sz="8" w:space="0" w:color="000000"/>
            </w:tcBorders>
            <w:shd w:val="clear" w:color="auto" w:fill="auto"/>
          </w:tcPr>
          <w:p w14:paraId="03014055" w14:textId="77777777" w:rsidR="005F5C88" w:rsidRPr="009A5587" w:rsidRDefault="005F5C88" w:rsidP="005B4A4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6545" w:type="dxa"/>
            <w:gridSpan w:val="22"/>
            <w:tcBorders>
              <w:bottom w:val="single" w:sz="8" w:space="0" w:color="000000"/>
            </w:tcBorders>
            <w:shd w:val="clear" w:color="auto" w:fill="auto"/>
          </w:tcPr>
          <w:p w14:paraId="620DB560" w14:textId="77777777" w:rsidR="005F5C88" w:rsidRPr="009A5587" w:rsidRDefault="005F5C88" w:rsidP="005B4A4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F3FC11" w14:textId="77777777" w:rsidR="005F5C88" w:rsidRPr="009A5587" w:rsidRDefault="005F5C88" w:rsidP="005B4A4B">
            <w:pPr>
              <w:keepNext/>
              <w:snapToGrid w:val="0"/>
              <w:rPr>
                <w:rFonts w:ascii="Marianne" w:hAnsi="Marianne"/>
              </w:rPr>
            </w:pPr>
          </w:p>
        </w:tc>
      </w:tr>
    </w:tbl>
    <w:p w14:paraId="71A53B42" w14:textId="77777777" w:rsidR="005F5C88" w:rsidRPr="0037302D" w:rsidRDefault="005F5C88" w:rsidP="005F5C88">
      <w:pPr>
        <w:pStyle w:val="western"/>
        <w:spacing w:before="0" w:after="0"/>
        <w:ind w:left="-284"/>
        <w:rPr>
          <w:rFonts w:ascii="Marianne" w:hAnsi="Marianne"/>
          <w:bCs/>
          <w:sz w:val="18"/>
          <w:szCs w:val="18"/>
        </w:rPr>
      </w:pPr>
    </w:p>
    <w:tbl>
      <w:tblPr>
        <w:tblW w:w="980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"/>
        <w:gridCol w:w="45"/>
        <w:gridCol w:w="1082"/>
        <w:gridCol w:w="434"/>
        <w:gridCol w:w="885"/>
        <w:gridCol w:w="64"/>
        <w:gridCol w:w="381"/>
        <w:gridCol w:w="42"/>
        <w:gridCol w:w="358"/>
        <w:gridCol w:w="444"/>
        <w:gridCol w:w="130"/>
        <w:gridCol w:w="27"/>
        <w:gridCol w:w="287"/>
        <w:gridCol w:w="76"/>
        <w:gridCol w:w="367"/>
        <w:gridCol w:w="107"/>
        <w:gridCol w:w="336"/>
        <w:gridCol w:w="443"/>
        <w:gridCol w:w="443"/>
        <w:gridCol w:w="443"/>
        <w:gridCol w:w="443"/>
        <w:gridCol w:w="443"/>
        <w:gridCol w:w="443"/>
        <w:gridCol w:w="443"/>
        <w:gridCol w:w="443"/>
        <w:gridCol w:w="443"/>
        <w:gridCol w:w="432"/>
        <w:gridCol w:w="19"/>
        <w:gridCol w:w="7"/>
        <w:gridCol w:w="37"/>
        <w:gridCol w:w="224"/>
        <w:gridCol w:w="7"/>
      </w:tblGrid>
      <w:tr w:rsidR="005F5C88" w:rsidRPr="0037302D" w14:paraId="11ACBE4F" w14:textId="77777777" w:rsidTr="00A63E3B">
        <w:trPr>
          <w:trHeight w:val="242"/>
        </w:trPr>
        <w:tc>
          <w:tcPr>
            <w:tcW w:w="9803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</w:tcPr>
          <w:p w14:paraId="6ADF4025" w14:textId="77777777" w:rsidR="005F5C88" w:rsidRPr="0037302D" w:rsidRDefault="005F5C88" w:rsidP="005B4A4B">
            <w:pPr>
              <w:snapToGrid w:val="0"/>
              <w:jc w:val="center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b/>
                <w:bCs/>
                <w:sz w:val="18"/>
                <w:szCs w:val="18"/>
              </w:rPr>
              <w:t xml:space="preserve">Cotraitant </w:t>
            </w:r>
            <w:r>
              <w:rPr>
                <w:rFonts w:ascii="Marianne" w:hAnsi="Marianne"/>
                <w:b/>
                <w:bCs/>
                <w:sz w:val="18"/>
                <w:szCs w:val="18"/>
              </w:rPr>
              <w:t>3</w:t>
            </w:r>
          </w:p>
        </w:tc>
      </w:tr>
      <w:tr w:rsidR="005F5C88" w:rsidRPr="0037302D" w14:paraId="1E8DFAC9" w14:textId="77777777" w:rsidTr="00A63E3B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B0DA1B6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510" w:type="dxa"/>
            <w:gridSpan w:val="5"/>
            <w:tcBorders>
              <w:top w:val="single" w:sz="4" w:space="0" w:color="000000"/>
            </w:tcBorders>
            <w:shd w:val="clear" w:color="auto" w:fill="auto"/>
          </w:tcPr>
          <w:p w14:paraId="450181C2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974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65DBC39E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93" w:type="dxa"/>
            <w:gridSpan w:val="5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3AEC83ED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7FB85F99" w14:textId="77777777" w:rsidTr="00A63E3B">
        <w:trPr>
          <w:trHeight w:val="463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47DAA2C6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61" w:type="dxa"/>
            <w:gridSpan w:val="3"/>
            <w:shd w:val="clear" w:color="auto" w:fill="auto"/>
          </w:tcPr>
          <w:p w14:paraId="29A350C9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Nom et prénom :</w:t>
            </w:r>
          </w:p>
        </w:tc>
        <w:tc>
          <w:tcPr>
            <w:tcW w:w="794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95EF41A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4AC7756B" w14:textId="77777777" w:rsidR="005F5C88" w:rsidRPr="0037302D" w:rsidRDefault="005F5C88" w:rsidP="005B4A4B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8" w:type="dxa"/>
            <w:gridSpan w:val="3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0F059F8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4CA16125" w14:textId="77777777" w:rsidTr="00A63E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5F386EFC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91" w:type="dxa"/>
            <w:gridSpan w:val="6"/>
            <w:shd w:val="clear" w:color="auto" w:fill="auto"/>
          </w:tcPr>
          <w:p w14:paraId="1306A3E0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618" w:type="dxa"/>
            <w:gridSpan w:val="22"/>
            <w:shd w:val="clear" w:color="auto" w:fill="auto"/>
          </w:tcPr>
          <w:p w14:paraId="00C97230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8" w:type="dxa"/>
            <w:gridSpan w:val="3"/>
            <w:tcBorders>
              <w:right w:val="single" w:sz="8" w:space="0" w:color="000000"/>
            </w:tcBorders>
            <w:shd w:val="clear" w:color="auto" w:fill="auto"/>
          </w:tcPr>
          <w:p w14:paraId="4B2E5C8D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778A5BA1" w14:textId="77777777" w:rsidTr="00A63E3B">
        <w:trPr>
          <w:trHeight w:val="258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618982A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509" w:type="dxa"/>
            <w:gridSpan w:val="28"/>
            <w:tcBorders>
              <w:top w:val="single" w:sz="4" w:space="0" w:color="000000"/>
            </w:tcBorders>
            <w:shd w:val="clear" w:color="auto" w:fill="auto"/>
          </w:tcPr>
          <w:p w14:paraId="58926749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Wingdings" w:eastAsia="Wingdings" w:hAnsi="Wingdings" w:cs="Wingdings"/>
                <w:sz w:val="18"/>
                <w:szCs w:val="18"/>
              </w:rPr>
              <w:t></w:t>
            </w:r>
            <w:r w:rsidRPr="0037302D">
              <w:rPr>
                <w:rFonts w:eastAsia="Times New Roman"/>
                <w:sz w:val="18"/>
                <w:szCs w:val="18"/>
              </w:rPr>
              <w:t xml:space="preserve"> </w:t>
            </w:r>
            <w:r w:rsidRPr="0037302D">
              <w:rPr>
                <w:rFonts w:ascii="Marianne" w:eastAsia="Times New Roman" w:hAnsi="Marianne"/>
                <w:sz w:val="18"/>
                <w:szCs w:val="18"/>
              </w:rPr>
              <w:t xml:space="preserve"> </w:t>
            </w:r>
            <w:r w:rsidRPr="0037302D">
              <w:rPr>
                <w:rFonts w:ascii="Marianne" w:hAnsi="Marianne"/>
                <w:sz w:val="18"/>
                <w:szCs w:val="18"/>
              </w:rPr>
              <w:t>Agissant en mon nom personnel ou sous le nom de :</w:t>
            </w:r>
          </w:p>
        </w:tc>
        <w:tc>
          <w:tcPr>
            <w:tcW w:w="268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0391482B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36806513" w14:textId="77777777" w:rsidTr="00A63E3B">
        <w:trPr>
          <w:trHeight w:val="481"/>
        </w:trPr>
        <w:tc>
          <w:tcPr>
            <w:tcW w:w="70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11EA30AB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465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059C94A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6F8C0C6C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8" w:type="dxa"/>
            <w:gridSpan w:val="3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AC584B1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5554328E" w14:textId="77777777" w:rsidTr="00A63E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6B25D98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933" w:type="dxa"/>
            <w:gridSpan w:val="7"/>
            <w:shd w:val="clear" w:color="auto" w:fill="auto"/>
          </w:tcPr>
          <w:p w14:paraId="33BD8C4D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76" w:type="dxa"/>
            <w:gridSpan w:val="21"/>
            <w:shd w:val="clear" w:color="auto" w:fill="auto"/>
          </w:tcPr>
          <w:p w14:paraId="09BC3806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8" w:type="dxa"/>
            <w:gridSpan w:val="3"/>
            <w:tcBorders>
              <w:right w:val="single" w:sz="8" w:space="0" w:color="000000"/>
            </w:tcBorders>
            <w:shd w:val="clear" w:color="auto" w:fill="auto"/>
          </w:tcPr>
          <w:p w14:paraId="14BDEDB0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75AA1502" w14:textId="77777777" w:rsidTr="00A63E3B">
        <w:trPr>
          <w:trHeight w:val="744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1A246594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14:paraId="01599924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Domicilié à :</w:t>
            </w:r>
          </w:p>
        </w:tc>
        <w:tc>
          <w:tcPr>
            <w:tcW w:w="838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5549A4C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79B0337E" w14:textId="77777777" w:rsidR="005F5C88" w:rsidRPr="0037302D" w:rsidRDefault="005F5C88" w:rsidP="005B4A4B">
            <w:pPr>
              <w:rPr>
                <w:rFonts w:ascii="Marianne" w:hAnsi="Marianne"/>
                <w:sz w:val="18"/>
                <w:szCs w:val="18"/>
              </w:rPr>
            </w:pPr>
          </w:p>
          <w:p w14:paraId="77B464ED" w14:textId="77777777" w:rsidR="005F5C88" w:rsidRPr="0037302D" w:rsidRDefault="005F5C88" w:rsidP="005B4A4B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8" w:type="dxa"/>
            <w:gridSpan w:val="3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E90D78D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4D4E7920" w14:textId="77777777" w:rsidTr="00A63E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18F4F74C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255" w:type="dxa"/>
            <w:gridSpan w:val="13"/>
            <w:shd w:val="clear" w:color="auto" w:fill="auto"/>
          </w:tcPr>
          <w:p w14:paraId="08BFE4F9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254" w:type="dxa"/>
            <w:gridSpan w:val="15"/>
            <w:shd w:val="clear" w:color="auto" w:fill="auto"/>
          </w:tcPr>
          <w:p w14:paraId="44BFC713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8" w:type="dxa"/>
            <w:gridSpan w:val="3"/>
            <w:tcBorders>
              <w:right w:val="single" w:sz="8" w:space="0" w:color="000000"/>
            </w:tcBorders>
            <w:shd w:val="clear" w:color="auto" w:fill="auto"/>
          </w:tcPr>
          <w:p w14:paraId="0C44FA99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4AB535B9" w14:textId="77777777" w:rsidTr="00A63E3B">
        <w:trPr>
          <w:trHeight w:val="546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5689ADA5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14:paraId="7AD777CB" w14:textId="77777777" w:rsidR="005F5C88" w:rsidRPr="0037302D" w:rsidRDefault="005F5C88" w:rsidP="005B4A4B">
            <w:pPr>
              <w:snapToGrid w:val="0"/>
              <w:spacing w:before="4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Tel. :  </w:t>
            </w:r>
          </w:p>
        </w:tc>
        <w:tc>
          <w:tcPr>
            <w:tcW w:w="273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71B9351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  <w:p w14:paraId="37EF6BE9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64" w:type="dxa"/>
            <w:gridSpan w:val="5"/>
            <w:tcBorders>
              <w:left w:val="single" w:sz="4" w:space="0" w:color="000000"/>
            </w:tcBorders>
            <w:shd w:val="clear" w:color="auto" w:fill="auto"/>
          </w:tcPr>
          <w:p w14:paraId="770B892E" w14:textId="77777777" w:rsidR="005F5C88" w:rsidRPr="0037302D" w:rsidRDefault="005F5C88" w:rsidP="005B4A4B">
            <w:pPr>
              <w:snapToGrid w:val="0"/>
              <w:spacing w:before="2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Courriel : </w:t>
            </w:r>
          </w:p>
        </w:tc>
        <w:tc>
          <w:tcPr>
            <w:tcW w:w="477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09AAB1E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8" w:type="dxa"/>
            <w:gridSpan w:val="3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8A345B0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9A5587" w14:paraId="062B842C" w14:textId="77777777" w:rsidTr="00A63E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24DACA4F" w14:textId="77777777" w:rsidR="005F5C88" w:rsidRPr="009A5587" w:rsidRDefault="005F5C88" w:rsidP="005B4A4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892" w:type="dxa"/>
            <w:gridSpan w:val="11"/>
            <w:shd w:val="clear" w:color="auto" w:fill="auto"/>
          </w:tcPr>
          <w:p w14:paraId="788FF2D7" w14:textId="77777777" w:rsidR="005F5C88" w:rsidRPr="009A5587" w:rsidRDefault="005F5C88" w:rsidP="005B4A4B">
            <w:pPr>
              <w:snapToGrid w:val="0"/>
              <w:spacing w:before="40"/>
              <w:jc w:val="right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sz w:val="18"/>
              </w:rPr>
              <w:t xml:space="preserve">Tel. :  </w:t>
            </w:r>
          </w:p>
        </w:tc>
        <w:tc>
          <w:tcPr>
            <w:tcW w:w="5617" w:type="dxa"/>
            <w:gridSpan w:val="17"/>
            <w:shd w:val="clear" w:color="auto" w:fill="auto"/>
          </w:tcPr>
          <w:p w14:paraId="45642082" w14:textId="77777777" w:rsidR="005F5C88" w:rsidRPr="009A5587" w:rsidRDefault="005F5C88" w:rsidP="005B4A4B">
            <w:pPr>
              <w:snapToGrid w:val="0"/>
              <w:spacing w:before="20"/>
              <w:rPr>
                <w:rFonts w:ascii="Marianne" w:hAnsi="Marianne"/>
              </w:rPr>
            </w:pPr>
          </w:p>
          <w:p w14:paraId="2D40058D" w14:textId="77777777" w:rsidR="005F5C88" w:rsidRPr="009A5587" w:rsidRDefault="005F5C88" w:rsidP="005B4A4B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8" w:type="dxa"/>
            <w:gridSpan w:val="3"/>
            <w:tcBorders>
              <w:right w:val="single" w:sz="8" w:space="0" w:color="000000"/>
            </w:tcBorders>
            <w:shd w:val="clear" w:color="auto" w:fill="auto"/>
          </w:tcPr>
          <w:p w14:paraId="0C21C266" w14:textId="77777777" w:rsidR="005F5C88" w:rsidRPr="009A5587" w:rsidRDefault="005F5C88" w:rsidP="005B4A4B">
            <w:pPr>
              <w:snapToGrid w:val="0"/>
              <w:spacing w:before="20"/>
              <w:jc w:val="right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sz w:val="18"/>
              </w:rPr>
              <w:t>Courriel : </w:t>
            </w:r>
          </w:p>
        </w:tc>
      </w:tr>
      <w:tr w:rsidR="005F5C88" w:rsidRPr="009A5587" w14:paraId="0FC821E3" w14:textId="77777777" w:rsidTr="00A63E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4E7A398A" w14:textId="77777777" w:rsidR="005F5C88" w:rsidRPr="009A5587" w:rsidRDefault="005F5C88" w:rsidP="005B4A4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446" w:type="dxa"/>
            <w:gridSpan w:val="4"/>
            <w:shd w:val="clear" w:color="auto" w:fill="auto"/>
          </w:tcPr>
          <w:p w14:paraId="41FE4DC2" w14:textId="77777777" w:rsidR="005F5C88" w:rsidRPr="009A5587" w:rsidRDefault="005F5C88" w:rsidP="005B4A4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7063" w:type="dxa"/>
            <w:gridSpan w:val="24"/>
            <w:shd w:val="clear" w:color="auto" w:fill="auto"/>
          </w:tcPr>
          <w:p w14:paraId="53F9D129" w14:textId="77777777" w:rsidR="005F5C88" w:rsidRPr="009A5587" w:rsidRDefault="005F5C88" w:rsidP="005B4A4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8" w:type="dxa"/>
            <w:gridSpan w:val="3"/>
            <w:tcBorders>
              <w:right w:val="single" w:sz="8" w:space="0" w:color="000000"/>
            </w:tcBorders>
            <w:shd w:val="clear" w:color="auto" w:fill="auto"/>
          </w:tcPr>
          <w:p w14:paraId="31D9E8E3" w14:textId="77777777" w:rsidR="005F5C88" w:rsidRPr="009A5587" w:rsidRDefault="005F5C88" w:rsidP="005B4A4B">
            <w:pPr>
              <w:snapToGrid w:val="0"/>
              <w:rPr>
                <w:rFonts w:ascii="Marianne" w:hAnsi="Marianne"/>
              </w:rPr>
            </w:pPr>
          </w:p>
        </w:tc>
      </w:tr>
      <w:tr w:rsidR="005F5C88" w:rsidRPr="0037302D" w14:paraId="43D3539B" w14:textId="77777777" w:rsidTr="00A63E3B">
        <w:trPr>
          <w:trHeight w:val="242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BC8B7A4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509" w:type="dxa"/>
            <w:gridSpan w:val="28"/>
            <w:tcBorders>
              <w:top w:val="single" w:sz="4" w:space="0" w:color="000000"/>
            </w:tcBorders>
            <w:shd w:val="clear" w:color="auto" w:fill="auto"/>
          </w:tcPr>
          <w:p w14:paraId="2E39CE91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Wingdings" w:eastAsia="Wingdings" w:hAnsi="Wingdings" w:cs="Wingdings"/>
                <w:sz w:val="18"/>
                <w:szCs w:val="18"/>
              </w:rPr>
              <w:t></w:t>
            </w:r>
            <w:r w:rsidRPr="0037302D">
              <w:rPr>
                <w:rFonts w:eastAsia="Times New Roman"/>
                <w:sz w:val="18"/>
                <w:szCs w:val="18"/>
              </w:rPr>
              <w:t xml:space="preserve"> </w:t>
            </w:r>
            <w:r w:rsidRPr="0037302D">
              <w:rPr>
                <w:rFonts w:ascii="Marianne" w:hAnsi="Marianne"/>
                <w:sz w:val="18"/>
                <w:szCs w:val="18"/>
              </w:rPr>
              <w:t>Agissant pour le nom et le compte de la Société : (intitulé complet et forme juridique de la société)</w:t>
            </w:r>
          </w:p>
        </w:tc>
        <w:tc>
          <w:tcPr>
            <w:tcW w:w="268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7AB66F28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33C938B7" w14:textId="77777777" w:rsidTr="00A63E3B">
        <w:trPr>
          <w:trHeight w:val="501"/>
        </w:trPr>
        <w:tc>
          <w:tcPr>
            <w:tcW w:w="70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1D3B47BD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465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63BDCC1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41908957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8" w:type="dxa"/>
            <w:gridSpan w:val="3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0F1B568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0488F62E" w14:textId="77777777" w:rsidTr="00A63E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49918777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933" w:type="dxa"/>
            <w:gridSpan w:val="7"/>
            <w:shd w:val="clear" w:color="auto" w:fill="auto"/>
          </w:tcPr>
          <w:p w14:paraId="6F06C8E7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76" w:type="dxa"/>
            <w:gridSpan w:val="21"/>
            <w:shd w:val="clear" w:color="auto" w:fill="auto"/>
          </w:tcPr>
          <w:p w14:paraId="72563C9A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8" w:type="dxa"/>
            <w:gridSpan w:val="3"/>
            <w:tcBorders>
              <w:right w:val="single" w:sz="8" w:space="0" w:color="000000"/>
            </w:tcBorders>
            <w:shd w:val="clear" w:color="auto" w:fill="auto"/>
          </w:tcPr>
          <w:p w14:paraId="715FD55B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7367CFFD" w14:textId="77777777" w:rsidTr="00A63E3B">
        <w:trPr>
          <w:trHeight w:val="242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1558E867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61" w:type="dxa"/>
            <w:gridSpan w:val="3"/>
            <w:shd w:val="clear" w:color="auto" w:fill="auto"/>
          </w:tcPr>
          <w:p w14:paraId="0ED878E9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Au capital de :</w:t>
            </w:r>
          </w:p>
        </w:tc>
        <w:tc>
          <w:tcPr>
            <w:tcW w:w="794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1A32CAE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8" w:type="dxa"/>
            <w:gridSpan w:val="3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BF5E53B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03AF1CF0" w14:textId="77777777" w:rsidTr="00A63E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0A308A8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933" w:type="dxa"/>
            <w:gridSpan w:val="7"/>
            <w:shd w:val="clear" w:color="auto" w:fill="auto"/>
          </w:tcPr>
          <w:p w14:paraId="398FF6AA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76" w:type="dxa"/>
            <w:gridSpan w:val="21"/>
            <w:shd w:val="clear" w:color="auto" w:fill="auto"/>
          </w:tcPr>
          <w:p w14:paraId="62F6A54F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8" w:type="dxa"/>
            <w:gridSpan w:val="3"/>
            <w:tcBorders>
              <w:right w:val="single" w:sz="8" w:space="0" w:color="000000"/>
            </w:tcBorders>
            <w:shd w:val="clear" w:color="auto" w:fill="auto"/>
          </w:tcPr>
          <w:p w14:paraId="2B30A177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1BBF9B91" w14:textId="77777777" w:rsidTr="00A63E3B">
        <w:trPr>
          <w:trHeight w:val="615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FF5DA55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61" w:type="dxa"/>
            <w:gridSpan w:val="3"/>
            <w:shd w:val="clear" w:color="auto" w:fill="auto"/>
          </w:tcPr>
          <w:p w14:paraId="45C5E318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Ayant son siège</w:t>
            </w:r>
          </w:p>
          <w:p w14:paraId="53A5DF11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 à :</w:t>
            </w:r>
          </w:p>
        </w:tc>
        <w:tc>
          <w:tcPr>
            <w:tcW w:w="794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D6B76BB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3EB69875" w14:textId="77777777" w:rsidR="005F5C88" w:rsidRPr="0037302D" w:rsidRDefault="005F5C88" w:rsidP="005B4A4B">
            <w:pPr>
              <w:rPr>
                <w:rFonts w:ascii="Marianne" w:hAnsi="Marianne"/>
                <w:sz w:val="18"/>
                <w:szCs w:val="18"/>
              </w:rPr>
            </w:pPr>
          </w:p>
          <w:p w14:paraId="7E03A701" w14:textId="77777777" w:rsidR="005F5C88" w:rsidRPr="0037302D" w:rsidRDefault="005F5C88" w:rsidP="005B4A4B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8" w:type="dxa"/>
            <w:gridSpan w:val="3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D2ABDC8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6D4020C6" w14:textId="77777777" w:rsidTr="00A63E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20BFD189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255" w:type="dxa"/>
            <w:gridSpan w:val="13"/>
            <w:shd w:val="clear" w:color="auto" w:fill="auto"/>
          </w:tcPr>
          <w:p w14:paraId="79D62FA9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254" w:type="dxa"/>
            <w:gridSpan w:val="15"/>
            <w:shd w:val="clear" w:color="auto" w:fill="auto"/>
          </w:tcPr>
          <w:p w14:paraId="28EF5DC2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8" w:type="dxa"/>
            <w:gridSpan w:val="3"/>
            <w:tcBorders>
              <w:right w:val="single" w:sz="8" w:space="0" w:color="000000"/>
            </w:tcBorders>
            <w:shd w:val="clear" w:color="auto" w:fill="auto"/>
          </w:tcPr>
          <w:p w14:paraId="01EC9C98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5B22CFC2" w14:textId="77777777" w:rsidTr="00A63E3B">
        <w:trPr>
          <w:trHeight w:val="546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5036368E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14:paraId="4AD7C246" w14:textId="77777777" w:rsidR="005F5C88" w:rsidRPr="0037302D" w:rsidRDefault="005F5C88" w:rsidP="005B4A4B">
            <w:pPr>
              <w:snapToGrid w:val="0"/>
              <w:spacing w:before="4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Tel. :  </w:t>
            </w:r>
          </w:p>
        </w:tc>
        <w:tc>
          <w:tcPr>
            <w:tcW w:w="273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244C55B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  <w:p w14:paraId="33540A4D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64" w:type="dxa"/>
            <w:gridSpan w:val="5"/>
            <w:tcBorders>
              <w:left w:val="single" w:sz="4" w:space="0" w:color="000000"/>
            </w:tcBorders>
            <w:shd w:val="clear" w:color="auto" w:fill="auto"/>
          </w:tcPr>
          <w:p w14:paraId="3A1C086F" w14:textId="77777777" w:rsidR="005F5C88" w:rsidRPr="0037302D" w:rsidRDefault="005F5C88" w:rsidP="005B4A4B">
            <w:pPr>
              <w:snapToGrid w:val="0"/>
              <w:spacing w:before="2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Courriel : </w:t>
            </w:r>
          </w:p>
        </w:tc>
        <w:tc>
          <w:tcPr>
            <w:tcW w:w="477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07C69B5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8" w:type="dxa"/>
            <w:gridSpan w:val="3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FF0275D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9A5587" w14:paraId="2895572A" w14:textId="77777777" w:rsidTr="00A63E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1892F6C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892" w:type="dxa"/>
            <w:gridSpan w:val="11"/>
            <w:shd w:val="clear" w:color="auto" w:fill="auto"/>
          </w:tcPr>
          <w:p w14:paraId="66ED3C4A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617" w:type="dxa"/>
            <w:gridSpan w:val="17"/>
            <w:shd w:val="clear" w:color="auto" w:fill="auto"/>
          </w:tcPr>
          <w:p w14:paraId="362EDEF7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8" w:type="dxa"/>
            <w:gridSpan w:val="3"/>
            <w:tcBorders>
              <w:right w:val="single" w:sz="8" w:space="0" w:color="000000"/>
            </w:tcBorders>
            <w:shd w:val="clear" w:color="auto" w:fill="auto"/>
          </w:tcPr>
          <w:p w14:paraId="3F2C7BC7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9A5587" w14:paraId="347E7171" w14:textId="77777777" w:rsidTr="00A63E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43D9FE2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933" w:type="dxa"/>
            <w:gridSpan w:val="7"/>
            <w:shd w:val="clear" w:color="auto" w:fill="auto"/>
          </w:tcPr>
          <w:p w14:paraId="4B2B485D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76" w:type="dxa"/>
            <w:gridSpan w:val="21"/>
            <w:shd w:val="clear" w:color="auto" w:fill="auto"/>
          </w:tcPr>
          <w:p w14:paraId="5683F884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8" w:type="dxa"/>
            <w:gridSpan w:val="3"/>
            <w:tcBorders>
              <w:right w:val="single" w:sz="8" w:space="0" w:color="000000"/>
            </w:tcBorders>
            <w:shd w:val="clear" w:color="auto" w:fill="auto"/>
          </w:tcPr>
          <w:p w14:paraId="1FE1CCE7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9A5587" w14:paraId="023BEE5A" w14:textId="77777777" w:rsidTr="00A63E3B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1D2C660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933" w:type="dxa"/>
            <w:gridSpan w:val="7"/>
            <w:tcBorders>
              <w:top w:val="single" w:sz="4" w:space="0" w:color="000000"/>
            </w:tcBorders>
            <w:shd w:val="clear" w:color="auto" w:fill="auto"/>
          </w:tcPr>
          <w:p w14:paraId="3E115845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76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3A743199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8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69F8EF4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9A5587" w14:paraId="5BA277F3" w14:textId="77777777" w:rsidTr="00A63E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50339FA7" w14:textId="77777777" w:rsidR="005F5C88" w:rsidRPr="009A5587" w:rsidRDefault="005F5C88" w:rsidP="005B4A4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891" w:type="dxa"/>
            <w:gridSpan w:val="6"/>
            <w:tcBorders>
              <w:bottom w:val="single" w:sz="8" w:space="0" w:color="000000"/>
            </w:tcBorders>
            <w:shd w:val="clear" w:color="auto" w:fill="auto"/>
          </w:tcPr>
          <w:p w14:paraId="6780A2E8" w14:textId="77777777" w:rsidR="005F5C88" w:rsidRPr="009A5587" w:rsidRDefault="005F5C88" w:rsidP="005B4A4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6656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4CF69BEF" w14:textId="77777777" w:rsidR="005F5C88" w:rsidRPr="009A5587" w:rsidRDefault="005F5C88" w:rsidP="005B4A4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29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BC9111E" w14:textId="77777777" w:rsidR="005F5C88" w:rsidRPr="009A5587" w:rsidRDefault="005F5C88" w:rsidP="005B4A4B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A63E3B" w:rsidRPr="00B45358" w14:paraId="110C1FDF" w14:textId="77777777" w:rsidTr="00A63E3B">
        <w:trPr>
          <w:gridAfter w:val="1"/>
          <w:wAfter w:w="7" w:type="dxa"/>
          <w:trHeight w:val="577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2E08D22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3291" w:type="dxa"/>
            <w:gridSpan w:val="8"/>
            <w:shd w:val="clear" w:color="auto" w:fill="auto"/>
          </w:tcPr>
          <w:p w14:paraId="7B92FB62" w14:textId="77777777" w:rsidR="00A63E3B" w:rsidRDefault="00A63E3B" w:rsidP="00A735CF">
            <w:pPr>
              <w:snapToGrid w:val="0"/>
              <w:spacing w:before="40"/>
              <w:rPr>
                <w:rFonts w:ascii="Marianne" w:hAnsi="Marianne"/>
                <w:sz w:val="18"/>
              </w:rPr>
            </w:pPr>
            <w:r w:rsidRPr="00B45358">
              <w:rPr>
                <w:rFonts w:ascii="Marianne" w:hAnsi="Marianne"/>
                <w:sz w:val="18"/>
              </w:rPr>
              <w:t>N° d'identité d'établissement</w:t>
            </w:r>
          </w:p>
          <w:p w14:paraId="50C2DAFC" w14:textId="77777777" w:rsidR="00A63E3B" w:rsidRPr="00B45358" w:rsidRDefault="00A63E3B" w:rsidP="00A735CF">
            <w:pPr>
              <w:snapToGrid w:val="0"/>
              <w:spacing w:before="40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 xml:space="preserve"> (SIRET) :</w:t>
            </w: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E57D42E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  <w:p w14:paraId="6A73D25C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859F19B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D96AD83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88B4B24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2CE61AB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285C2CD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08EF89C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/>
          </w:tcPr>
          <w:p w14:paraId="07E42CC0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57957E71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1D209F57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F2F2F2"/>
          </w:tcPr>
          <w:p w14:paraId="078D8627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B604CD3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8701F82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0758470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8" w:type="dxa"/>
            <w:gridSpan w:val="3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76677BB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</w:tr>
      <w:tr w:rsidR="00A63E3B" w:rsidRPr="00B45358" w14:paraId="3CF7EBF3" w14:textId="77777777" w:rsidTr="00A63E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192F66CF" w14:textId="77777777" w:rsidR="00A63E3B" w:rsidRPr="00B45358" w:rsidRDefault="00A63E3B" w:rsidP="00A735CF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891" w:type="dxa"/>
            <w:gridSpan w:val="6"/>
            <w:shd w:val="clear" w:color="auto" w:fill="auto"/>
          </w:tcPr>
          <w:p w14:paraId="4A87E0E6" w14:textId="77777777" w:rsidR="00A63E3B" w:rsidRPr="00B45358" w:rsidRDefault="00A63E3B" w:rsidP="00A735CF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6618" w:type="dxa"/>
            <w:gridSpan w:val="22"/>
            <w:shd w:val="clear" w:color="auto" w:fill="auto"/>
          </w:tcPr>
          <w:p w14:paraId="59CBBF41" w14:textId="77777777" w:rsidR="00A63E3B" w:rsidRPr="00B45358" w:rsidRDefault="00A63E3B" w:rsidP="00A735CF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68" w:type="dxa"/>
            <w:gridSpan w:val="3"/>
            <w:tcBorders>
              <w:right w:val="single" w:sz="8" w:space="0" w:color="000000"/>
            </w:tcBorders>
            <w:shd w:val="clear" w:color="auto" w:fill="auto"/>
          </w:tcPr>
          <w:p w14:paraId="7875096F" w14:textId="77777777" w:rsidR="00A63E3B" w:rsidRPr="00B45358" w:rsidRDefault="00A63E3B" w:rsidP="00A735CF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A63E3B" w:rsidRPr="00B45358" w14:paraId="7FFF2F40" w14:textId="77777777" w:rsidTr="00A63E3B">
        <w:trPr>
          <w:trHeight w:val="577"/>
        </w:trPr>
        <w:tc>
          <w:tcPr>
            <w:tcW w:w="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23903D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3291" w:type="dxa"/>
            <w:gridSpan w:val="8"/>
            <w:tcBorders>
              <w:bottom w:val="single" w:sz="4" w:space="0" w:color="000000"/>
            </w:tcBorders>
            <w:shd w:val="clear" w:color="auto" w:fill="auto"/>
          </w:tcPr>
          <w:p w14:paraId="0561282A" w14:textId="77777777" w:rsidR="00A63E3B" w:rsidRDefault="00A63E3B" w:rsidP="00A735CF">
            <w:pPr>
              <w:snapToGrid w:val="0"/>
              <w:spacing w:before="40"/>
              <w:rPr>
                <w:rFonts w:ascii="Marianne" w:hAnsi="Marianne"/>
                <w:sz w:val="18"/>
              </w:rPr>
            </w:pPr>
            <w:r w:rsidRPr="00B45358">
              <w:rPr>
                <w:rFonts w:ascii="Marianne" w:hAnsi="Marianne"/>
                <w:sz w:val="18"/>
              </w:rPr>
              <w:t xml:space="preserve">N° d'inscription au registre du </w:t>
            </w:r>
          </w:p>
          <w:p w14:paraId="7B4E88FA" w14:textId="77777777" w:rsidR="00A63E3B" w:rsidRPr="00B45358" w:rsidRDefault="00A63E3B" w:rsidP="00A735CF">
            <w:pPr>
              <w:snapToGrid w:val="0"/>
              <w:spacing w:before="40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>commerce et des sociétés :</w:t>
            </w:r>
          </w:p>
        </w:tc>
        <w:tc>
          <w:tcPr>
            <w:tcW w:w="6218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EE9E818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  <w:r>
              <w:rPr>
                <w:rFonts w:ascii="Marianne" w:hAnsi="Marianne"/>
                <w:sz w:val="18"/>
              </w:rPr>
              <w:t xml:space="preserve">RCS </w:t>
            </w:r>
          </w:p>
          <w:p w14:paraId="3E798B34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57DE235B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</w:tr>
    </w:tbl>
    <w:p w14:paraId="7BC4983E" w14:textId="77777777" w:rsidR="005F5C88" w:rsidRDefault="005F5C88" w:rsidP="005F5C88">
      <w:pPr>
        <w:ind w:left="-284"/>
        <w:rPr>
          <w:rFonts w:ascii="Marianne" w:hAnsi="Marianne"/>
          <w:szCs w:val="20"/>
        </w:rPr>
      </w:pPr>
    </w:p>
    <w:p w14:paraId="4011753D" w14:textId="0658753A" w:rsidR="0082177A" w:rsidRPr="00931485" w:rsidRDefault="00670EE8" w:rsidP="0082177A">
      <w:pPr>
        <w:ind w:left="-284"/>
        <w:rPr>
          <w:rFonts w:ascii="Marianne" w:hAnsi="Marianne"/>
        </w:rPr>
      </w:pPr>
      <w:r w:rsidRPr="00931485">
        <w:rPr>
          <w:rFonts w:ascii="Marianne" w:hAnsi="Marianne"/>
          <w:szCs w:val="20"/>
        </w:rPr>
        <w:t>a</w:t>
      </w:r>
      <w:r w:rsidR="0082177A" w:rsidRPr="00931485">
        <w:rPr>
          <w:rFonts w:ascii="Marianne" w:hAnsi="Marianne"/>
          <w:szCs w:val="20"/>
        </w:rPr>
        <w:t>près avoir pris connaissance du Cahier des Clauses Administratives Particulières (CCAP) du</w:t>
      </w:r>
      <w:r w:rsidR="009C350D">
        <w:rPr>
          <w:rFonts w:ascii="Marianne" w:hAnsi="Marianne"/>
          <w:szCs w:val="20"/>
        </w:rPr>
        <w:t xml:space="preserve"> </w:t>
      </w:r>
      <w:r w:rsidR="0038426C">
        <w:rPr>
          <w:rFonts w:ascii="Marianne" w:hAnsi="Marianne"/>
          <w:szCs w:val="20"/>
        </w:rPr>
        <w:t>29/07/2026</w:t>
      </w:r>
      <w:r w:rsidR="0082177A" w:rsidRPr="00931485">
        <w:rPr>
          <w:rFonts w:ascii="Marianne" w:hAnsi="Marianne"/>
          <w:b/>
          <w:bCs/>
          <w:szCs w:val="20"/>
        </w:rPr>
        <w:t xml:space="preserve"> </w:t>
      </w:r>
      <w:r w:rsidR="0082177A" w:rsidRPr="00931485">
        <w:rPr>
          <w:rFonts w:ascii="Marianne" w:hAnsi="Marianne"/>
          <w:szCs w:val="20"/>
        </w:rPr>
        <w:t xml:space="preserve">et des documents qui y sont mentionnés, </w:t>
      </w:r>
      <w:r w:rsidR="0082177A" w:rsidRPr="00931485">
        <w:rPr>
          <w:rFonts w:ascii="Marianne" w:hAnsi="Marianne"/>
        </w:rPr>
        <w:t xml:space="preserve">nous engageons sans réserve, en tant que cotraitants groupés </w:t>
      </w:r>
      <w:r w:rsidR="00D12629" w:rsidRPr="00931485">
        <w:rPr>
          <w:rFonts w:ascii="Marianne" w:hAnsi="Marianne"/>
        </w:rPr>
        <w:t>solidaire</w:t>
      </w:r>
      <w:r w:rsidR="009C350D">
        <w:rPr>
          <w:rFonts w:ascii="Marianne" w:hAnsi="Marianne"/>
        </w:rPr>
        <w:t>s</w:t>
      </w:r>
      <w:r w:rsidR="0082177A" w:rsidRPr="00931485">
        <w:rPr>
          <w:rFonts w:ascii="Marianne" w:hAnsi="Marianne"/>
        </w:rPr>
        <w:t xml:space="preserve"> représentés par :</w:t>
      </w:r>
    </w:p>
    <w:p w14:paraId="78CB8298" w14:textId="77777777" w:rsidR="0082177A" w:rsidRPr="00931485" w:rsidRDefault="0082177A" w:rsidP="0082177A">
      <w:pPr>
        <w:ind w:left="-284"/>
        <w:rPr>
          <w:rFonts w:ascii="Marianne" w:hAnsi="Marianne"/>
        </w:rPr>
      </w:pPr>
    </w:p>
    <w:p w14:paraId="325DEE77" w14:textId="77777777" w:rsidR="0082177A" w:rsidRPr="00931485" w:rsidRDefault="0082177A" w:rsidP="0082177A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rPr>
          <w:rFonts w:ascii="Marianne" w:hAnsi="Marianne"/>
        </w:rPr>
      </w:pPr>
    </w:p>
    <w:p w14:paraId="58921EC6" w14:textId="77777777" w:rsidR="0082177A" w:rsidRPr="00931485" w:rsidRDefault="0082177A" w:rsidP="0082177A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rPr>
          <w:rFonts w:ascii="Marianne" w:hAnsi="Marianne"/>
        </w:rPr>
      </w:pPr>
    </w:p>
    <w:p w14:paraId="78B38012" w14:textId="77777777" w:rsidR="00670EE8" w:rsidRPr="00931485" w:rsidRDefault="00670EE8" w:rsidP="0082177A">
      <w:pPr>
        <w:spacing w:before="120"/>
        <w:ind w:left="-284"/>
        <w:rPr>
          <w:rFonts w:ascii="Marianne" w:hAnsi="Marianne"/>
        </w:rPr>
      </w:pPr>
    </w:p>
    <w:p w14:paraId="19453332" w14:textId="77777777" w:rsidR="0082177A" w:rsidRPr="00931485" w:rsidRDefault="0082177A" w:rsidP="0082177A">
      <w:pPr>
        <w:spacing w:before="120"/>
        <w:ind w:left="-284"/>
        <w:rPr>
          <w:rFonts w:ascii="Marianne" w:hAnsi="Marianne"/>
        </w:rPr>
      </w:pPr>
      <w:r w:rsidRPr="00931485">
        <w:rPr>
          <w:rFonts w:ascii="Marianne" w:hAnsi="Marianne"/>
        </w:rPr>
        <w:t xml:space="preserve">à exécuter les prestations </w:t>
      </w:r>
      <w:r w:rsidRPr="00931485">
        <w:rPr>
          <w:rFonts w:ascii="Marianne" w:hAnsi="Marianne"/>
          <w:b/>
        </w:rPr>
        <w:t>du lot désigné en page 1</w:t>
      </w:r>
      <w:r w:rsidRPr="00931485">
        <w:rPr>
          <w:rFonts w:ascii="Marianne" w:hAnsi="Marianne"/>
        </w:rPr>
        <w:t xml:space="preserve"> du présent Acte d'Engagement (AE) dans les conditions ci-après définies.</w:t>
      </w:r>
    </w:p>
    <w:p w14:paraId="0EC9B3FF" w14:textId="77777777" w:rsidR="0082177A" w:rsidRPr="00931485" w:rsidRDefault="0082177A" w:rsidP="0082177A">
      <w:pPr>
        <w:ind w:left="-284"/>
        <w:rPr>
          <w:rFonts w:ascii="Marianne" w:hAnsi="Marianne"/>
        </w:rPr>
      </w:pPr>
    </w:p>
    <w:p w14:paraId="6B0B0544" w14:textId="77777777" w:rsidR="00F44B6B" w:rsidRPr="005F56E1" w:rsidRDefault="0082177A" w:rsidP="0082177A">
      <w:pPr>
        <w:pStyle w:val="Paragraphe"/>
        <w:ind w:left="-284"/>
        <w:rPr>
          <w:rFonts w:ascii="Marianne" w:hAnsi="Marianne"/>
        </w:rPr>
      </w:pPr>
      <w:r w:rsidRPr="00931485">
        <w:rPr>
          <w:rFonts w:ascii="Marianne" w:hAnsi="Marianne"/>
          <w:szCs w:val="20"/>
        </w:rPr>
        <w:t xml:space="preserve">L’offre ainsi présentée ne nous lie toutefois que si son acceptation nous est notifiée dans un délai de </w:t>
      </w:r>
      <w:bookmarkStart w:id="0" w:name="A1_p2B_a"/>
      <w:r w:rsidRPr="00931485">
        <w:rPr>
          <w:rFonts w:ascii="Marianne" w:hAnsi="Marianne"/>
          <w:szCs w:val="20"/>
        </w:rPr>
        <w:t>180 jours</w:t>
      </w:r>
      <w:bookmarkEnd w:id="0"/>
      <w:r w:rsidRPr="00931485">
        <w:rPr>
          <w:rFonts w:ascii="Marianne" w:hAnsi="Marianne"/>
          <w:szCs w:val="20"/>
        </w:rPr>
        <w:t xml:space="preserve"> à compter de la date limite de remise des plis fixée par le </w:t>
      </w:r>
      <w:r w:rsidRPr="005F56E1">
        <w:rPr>
          <w:rFonts w:ascii="Marianne" w:hAnsi="Marianne"/>
          <w:szCs w:val="20"/>
        </w:rPr>
        <w:t xml:space="preserve">RC </w:t>
      </w:r>
      <w:r w:rsidRPr="005F56E1">
        <w:rPr>
          <w:rStyle w:val="Policepardfaut3"/>
          <w:rFonts w:ascii="Marianne" w:hAnsi="Marianne"/>
        </w:rPr>
        <w:t>ou en cas de négociation, à compter de la date fixée pour la remise des propositions négociées.</w:t>
      </w:r>
    </w:p>
    <w:p w14:paraId="20D5F46C" w14:textId="77777777" w:rsidR="00F44B6B" w:rsidRPr="00931485" w:rsidRDefault="00F44B6B">
      <w:pPr>
        <w:pStyle w:val="Titre1"/>
        <w:rPr>
          <w:rFonts w:ascii="Marianne" w:hAnsi="Marianne"/>
        </w:rPr>
      </w:pPr>
      <w:r w:rsidRPr="00931485">
        <w:rPr>
          <w:rFonts w:ascii="Marianne" w:hAnsi="Marianne"/>
        </w:rPr>
        <w:lastRenderedPageBreak/>
        <w:t>ARTICLE 2. PRIX</w:t>
      </w:r>
    </w:p>
    <w:p w14:paraId="4B0E8A4E" w14:textId="77777777" w:rsidR="00F44B6B" w:rsidRPr="00931485" w:rsidRDefault="00F44B6B">
      <w:pPr>
        <w:pStyle w:val="Titre2"/>
        <w:spacing w:before="120" w:after="120"/>
        <w:ind w:hanging="284"/>
        <w:rPr>
          <w:rFonts w:ascii="Marianne" w:hAnsi="Marianne"/>
          <w:sz w:val="20"/>
          <w:szCs w:val="20"/>
        </w:rPr>
      </w:pPr>
      <w:r w:rsidRPr="00931485">
        <w:rPr>
          <w:rFonts w:ascii="Marianne" w:hAnsi="Marianne"/>
        </w:rPr>
        <w:t>2-1. Montant du marché</w:t>
      </w:r>
    </w:p>
    <w:p w14:paraId="07DCBF96" w14:textId="77777777" w:rsidR="00F44B6B" w:rsidRPr="00931485" w:rsidRDefault="00F44B6B">
      <w:pPr>
        <w:pStyle w:val="NormalWeb"/>
        <w:suppressAutoHyphens/>
        <w:spacing w:before="119" w:after="0"/>
        <w:ind w:left="-360"/>
        <w:rPr>
          <w:rFonts w:ascii="Marianne" w:hAnsi="Marianne"/>
          <w:sz w:val="20"/>
          <w:szCs w:val="20"/>
        </w:rPr>
      </w:pPr>
      <w:r w:rsidRPr="00931485">
        <w:rPr>
          <w:rFonts w:ascii="Marianne" w:hAnsi="Marianne"/>
          <w:sz w:val="20"/>
          <w:szCs w:val="20"/>
        </w:rPr>
        <w:t>L’offre de prix est établie sur la base des conditions économiques en vigueur au mois m</w:t>
      </w:r>
      <w:r w:rsidRPr="00931485">
        <w:rPr>
          <w:rFonts w:ascii="Marianne" w:hAnsi="Marianne"/>
          <w:sz w:val="20"/>
          <w:szCs w:val="20"/>
          <w:vertAlign w:val="subscript"/>
        </w:rPr>
        <w:t>0</w:t>
      </w:r>
      <w:r w:rsidRPr="00931485">
        <w:rPr>
          <w:rFonts w:ascii="Marianne" w:hAnsi="Marianne"/>
          <w:sz w:val="20"/>
          <w:szCs w:val="20"/>
        </w:rPr>
        <w:t xml:space="preserve"> fixé en page 1 du présent AE.</w:t>
      </w:r>
    </w:p>
    <w:p w14:paraId="3AAE8A86" w14:textId="77777777" w:rsidR="00F44B6B" w:rsidRPr="00931485" w:rsidRDefault="00F44B6B">
      <w:pPr>
        <w:pStyle w:val="NormalWeb"/>
        <w:suppressAutoHyphens/>
        <w:spacing w:before="119" w:after="0"/>
        <w:ind w:left="-360"/>
        <w:rPr>
          <w:rFonts w:ascii="Marianne" w:hAnsi="Marianne"/>
          <w:sz w:val="20"/>
          <w:szCs w:val="20"/>
        </w:rPr>
      </w:pPr>
      <w:r w:rsidRPr="00931485">
        <w:rPr>
          <w:rFonts w:ascii="Marianne" w:hAnsi="Marianne"/>
          <w:sz w:val="20"/>
          <w:szCs w:val="20"/>
        </w:rPr>
        <w:t>Les modalités de variation des prix sont fixées à l’article 3-3 du CCAP.</w:t>
      </w:r>
    </w:p>
    <w:p w14:paraId="550516E3" w14:textId="77777777" w:rsidR="00F44B6B" w:rsidRPr="00931485" w:rsidRDefault="00F44B6B">
      <w:pPr>
        <w:pStyle w:val="NormalWeb"/>
        <w:suppressAutoHyphens/>
        <w:spacing w:before="119" w:after="0"/>
        <w:ind w:left="-360"/>
        <w:rPr>
          <w:rFonts w:ascii="Marianne" w:hAnsi="Marianne"/>
          <w:sz w:val="20"/>
          <w:szCs w:val="20"/>
        </w:rPr>
      </w:pPr>
      <w:r w:rsidRPr="00931485">
        <w:rPr>
          <w:rFonts w:ascii="Marianne" w:hAnsi="Marianne"/>
          <w:sz w:val="20"/>
          <w:szCs w:val="20"/>
        </w:rPr>
        <w:t>Il n’est pas prévu de décomposition en tranche.</w:t>
      </w:r>
    </w:p>
    <w:p w14:paraId="3F4BE4FF" w14:textId="77777777" w:rsidR="00670EE8" w:rsidRPr="00931485" w:rsidRDefault="00670EE8">
      <w:pPr>
        <w:pStyle w:val="NormalWeb"/>
        <w:suppressAutoHyphens/>
        <w:spacing w:before="119" w:after="0"/>
        <w:ind w:left="-360"/>
        <w:rPr>
          <w:rFonts w:ascii="Marianne" w:hAnsi="Marianne"/>
          <w:sz w:val="20"/>
          <w:szCs w:val="20"/>
        </w:rPr>
      </w:pPr>
    </w:p>
    <w:p w14:paraId="5D9CDF01" w14:textId="77777777" w:rsidR="00F44B6B" w:rsidRPr="00931485" w:rsidRDefault="00F44B6B">
      <w:pPr>
        <w:pStyle w:val="Paragraphe"/>
        <w:ind w:left="-284"/>
        <w:rPr>
          <w:rFonts w:ascii="Marianne" w:hAnsi="Marianne"/>
        </w:rPr>
      </w:pPr>
      <w:r w:rsidRPr="00931485">
        <w:rPr>
          <w:rFonts w:ascii="Marianne" w:hAnsi="Marianne"/>
        </w:rPr>
        <w:t xml:space="preserve">Les travaux du </w:t>
      </w:r>
      <w:r w:rsidRPr="00931485">
        <w:rPr>
          <w:rFonts w:ascii="Marianne" w:hAnsi="Marianne"/>
          <w:b/>
        </w:rPr>
        <w:t xml:space="preserve">lot </w:t>
      </w:r>
      <w:r w:rsidRPr="00931485">
        <w:rPr>
          <w:rFonts w:ascii="Marianne" w:hAnsi="Marianne"/>
        </w:rPr>
        <w:t xml:space="preserve">pour lequel </w:t>
      </w:r>
      <w:r w:rsidRPr="00931485">
        <w:rPr>
          <w:rFonts w:ascii="Marianne" w:hAnsi="Marianne"/>
          <w:szCs w:val="20"/>
        </w:rPr>
        <w:t xml:space="preserve">nous nous engageons </w:t>
      </w:r>
      <w:r w:rsidRPr="00931485">
        <w:rPr>
          <w:rFonts w:ascii="Marianne" w:hAnsi="Marianne"/>
        </w:rPr>
        <w:t>seront rémunérés par application d’un prix global et forfaitaire, en euros, égal à :</w:t>
      </w:r>
    </w:p>
    <w:tbl>
      <w:tblPr>
        <w:tblW w:w="0" w:type="auto"/>
        <w:tblInd w:w="-2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38"/>
        <w:gridCol w:w="1560"/>
        <w:gridCol w:w="1559"/>
        <w:gridCol w:w="3240"/>
        <w:gridCol w:w="177"/>
      </w:tblGrid>
      <w:tr w:rsidR="00F44B6B" w:rsidRPr="00931485" w14:paraId="5F27FDC7" w14:textId="77777777">
        <w:tc>
          <w:tcPr>
            <w:tcW w:w="5457" w:type="dxa"/>
            <w:gridSpan w:val="3"/>
            <w:shd w:val="clear" w:color="auto" w:fill="auto"/>
            <w:vAlign w:val="center"/>
          </w:tcPr>
          <w:p w14:paraId="6624176E" w14:textId="77777777" w:rsidR="00F44B6B" w:rsidRPr="00931485" w:rsidRDefault="00F44B6B">
            <w:pPr>
              <w:keepNext/>
              <w:numPr>
                <w:ilvl w:val="0"/>
                <w:numId w:val="3"/>
              </w:numPr>
              <w:tabs>
                <w:tab w:val="left" w:pos="2272"/>
              </w:tabs>
              <w:snapToGrid w:val="0"/>
              <w:rPr>
                <w:rFonts w:ascii="Marianne" w:hAnsi="Marianne"/>
              </w:rPr>
            </w:pPr>
            <w:r w:rsidRPr="00931485">
              <w:rPr>
                <w:rFonts w:ascii="Marianne" w:hAnsi="Marianne"/>
              </w:rPr>
              <w:t>Montant hors TVA</w:t>
            </w:r>
            <w:r w:rsidRPr="00931485">
              <w:rPr>
                <w:rFonts w:ascii="Marianne" w:hAnsi="Marianne"/>
                <w:b/>
              </w:rPr>
              <w:t>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1A3D0A6" w14:textId="77777777" w:rsidR="00F44B6B" w:rsidRPr="00931485" w:rsidRDefault="00F44B6B">
            <w:pPr>
              <w:keepNext/>
              <w:snapToGrid w:val="0"/>
              <w:rPr>
                <w:rFonts w:ascii="Marianne" w:hAnsi="Marianne"/>
              </w:rPr>
            </w:pPr>
          </w:p>
          <w:p w14:paraId="5488232E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5BA825E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2873058B" w14:textId="77777777">
        <w:tblPrEx>
          <w:tblCellMar>
            <w:left w:w="70" w:type="dxa"/>
            <w:right w:w="70" w:type="dxa"/>
          </w:tblCellMar>
        </w:tblPrEx>
        <w:trPr>
          <w:trHeight w:hRule="exact" w:val="60"/>
        </w:trPr>
        <w:tc>
          <w:tcPr>
            <w:tcW w:w="5457" w:type="dxa"/>
            <w:gridSpan w:val="3"/>
            <w:shd w:val="clear" w:color="auto" w:fill="auto"/>
            <w:vAlign w:val="center"/>
          </w:tcPr>
          <w:p w14:paraId="1C3FACE3" w14:textId="77777777" w:rsidR="00F44B6B" w:rsidRPr="00931485" w:rsidRDefault="00F44B6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3240" w:type="dxa"/>
            <w:shd w:val="clear" w:color="auto" w:fill="auto"/>
            <w:vAlign w:val="center"/>
          </w:tcPr>
          <w:p w14:paraId="51D84207" w14:textId="77777777" w:rsidR="00F44B6B" w:rsidRPr="00931485" w:rsidRDefault="00F44B6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shd w:val="clear" w:color="auto" w:fill="auto"/>
            <w:vAlign w:val="center"/>
          </w:tcPr>
          <w:p w14:paraId="7069DDE8" w14:textId="77777777" w:rsidR="00F44B6B" w:rsidRPr="00931485" w:rsidRDefault="00F44B6B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2ED87F19" w14:textId="77777777">
        <w:tc>
          <w:tcPr>
            <w:tcW w:w="2338" w:type="dxa"/>
            <w:shd w:val="clear" w:color="auto" w:fill="auto"/>
            <w:vAlign w:val="center"/>
          </w:tcPr>
          <w:p w14:paraId="5FA86D80" w14:textId="77777777" w:rsidR="00F44B6B" w:rsidRPr="00931485" w:rsidRDefault="00F44B6B">
            <w:pPr>
              <w:keepNext/>
              <w:numPr>
                <w:ilvl w:val="0"/>
                <w:numId w:val="4"/>
              </w:numPr>
              <w:tabs>
                <w:tab w:val="left" w:pos="2272"/>
              </w:tabs>
              <w:snapToGrid w:val="0"/>
              <w:rPr>
                <w:rFonts w:ascii="Marianne" w:hAnsi="Marianne"/>
              </w:rPr>
            </w:pPr>
            <w:r w:rsidRPr="00931485">
              <w:rPr>
                <w:rFonts w:ascii="Marianne" w:hAnsi="Marianne"/>
              </w:rPr>
              <w:t>TVA au taux de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B7DB6B1" w14:textId="77777777" w:rsidR="00F44B6B" w:rsidRPr="005F5C88" w:rsidRDefault="00F44B6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  <w:r w:rsidRPr="005F5C88">
              <w:rPr>
                <w:rFonts w:ascii="Marianne" w:hAnsi="Marianne"/>
                <w:szCs w:val="20"/>
              </w:rPr>
              <w:t>20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0D6936C" w14:textId="7363C91C" w:rsidR="00F44B6B" w:rsidRPr="00931485" w:rsidRDefault="00F44B6B">
            <w:pPr>
              <w:keepNext/>
              <w:snapToGrid w:val="0"/>
              <w:rPr>
                <w:rFonts w:ascii="Marianne" w:hAnsi="Marianne"/>
              </w:rPr>
            </w:pPr>
            <w:r w:rsidRPr="00931485">
              <w:rPr>
                <w:rFonts w:ascii="Marianne" w:eastAsia="Times New Roman" w:hAnsi="Marianne"/>
              </w:rPr>
              <w:t xml:space="preserve"> </w:t>
            </w:r>
            <w:r w:rsidRPr="00931485">
              <w:rPr>
                <w:rFonts w:ascii="Marianne" w:hAnsi="Marianne"/>
              </w:rPr>
              <w:t>%,    soit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2E25806" w14:textId="77777777" w:rsidR="00F44B6B" w:rsidRPr="00931485" w:rsidRDefault="00F44B6B">
            <w:pPr>
              <w:keepNext/>
              <w:snapToGrid w:val="0"/>
              <w:rPr>
                <w:rFonts w:ascii="Marianne" w:hAnsi="Marianne"/>
              </w:rPr>
            </w:pPr>
          </w:p>
          <w:p w14:paraId="0057A418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D3ED75A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6B4B8B43" w14:textId="77777777">
        <w:tblPrEx>
          <w:tblCellMar>
            <w:left w:w="70" w:type="dxa"/>
            <w:right w:w="70" w:type="dxa"/>
          </w:tblCellMar>
        </w:tblPrEx>
        <w:trPr>
          <w:trHeight w:hRule="exact" w:val="60"/>
        </w:trPr>
        <w:tc>
          <w:tcPr>
            <w:tcW w:w="5457" w:type="dxa"/>
            <w:gridSpan w:val="3"/>
            <w:shd w:val="clear" w:color="auto" w:fill="auto"/>
            <w:vAlign w:val="center"/>
          </w:tcPr>
          <w:p w14:paraId="4290BD6B" w14:textId="77777777" w:rsidR="00F44B6B" w:rsidRPr="00931485" w:rsidRDefault="00F44B6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3240" w:type="dxa"/>
            <w:shd w:val="clear" w:color="auto" w:fill="auto"/>
            <w:vAlign w:val="center"/>
          </w:tcPr>
          <w:p w14:paraId="45BF9BD2" w14:textId="77777777" w:rsidR="00F44B6B" w:rsidRPr="00931485" w:rsidRDefault="00F44B6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shd w:val="clear" w:color="auto" w:fill="auto"/>
            <w:vAlign w:val="center"/>
          </w:tcPr>
          <w:p w14:paraId="62C99AFB" w14:textId="77777777" w:rsidR="00F44B6B" w:rsidRPr="00931485" w:rsidRDefault="00F44B6B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074D581F" w14:textId="77777777">
        <w:tblPrEx>
          <w:tblCellMar>
            <w:left w:w="70" w:type="dxa"/>
            <w:right w:w="70" w:type="dxa"/>
          </w:tblCellMar>
        </w:tblPrEx>
        <w:trPr>
          <w:trHeight w:hRule="exact" w:val="60"/>
        </w:trPr>
        <w:tc>
          <w:tcPr>
            <w:tcW w:w="5457" w:type="dxa"/>
            <w:gridSpan w:val="3"/>
            <w:shd w:val="clear" w:color="auto" w:fill="auto"/>
            <w:vAlign w:val="center"/>
          </w:tcPr>
          <w:p w14:paraId="4C2A81C0" w14:textId="77777777" w:rsidR="00F44B6B" w:rsidRPr="00931485" w:rsidRDefault="00F44B6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324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5C078B2" w14:textId="77777777" w:rsidR="00F44B6B" w:rsidRPr="00931485" w:rsidRDefault="00F44B6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shd w:val="clear" w:color="auto" w:fill="auto"/>
            <w:vAlign w:val="center"/>
          </w:tcPr>
          <w:p w14:paraId="13E30541" w14:textId="77777777" w:rsidR="00F44B6B" w:rsidRPr="00931485" w:rsidRDefault="00F44B6B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447DF5CB" w14:textId="77777777">
        <w:tc>
          <w:tcPr>
            <w:tcW w:w="5457" w:type="dxa"/>
            <w:gridSpan w:val="3"/>
            <w:shd w:val="clear" w:color="auto" w:fill="auto"/>
            <w:vAlign w:val="center"/>
          </w:tcPr>
          <w:p w14:paraId="3D3A5802" w14:textId="77777777" w:rsidR="00F44B6B" w:rsidRPr="00931485" w:rsidRDefault="00F44B6B">
            <w:pPr>
              <w:numPr>
                <w:ilvl w:val="0"/>
                <w:numId w:val="5"/>
              </w:numPr>
              <w:tabs>
                <w:tab w:val="left" w:pos="2272"/>
              </w:tabs>
              <w:snapToGrid w:val="0"/>
              <w:rPr>
                <w:rFonts w:ascii="Marianne" w:hAnsi="Marianne"/>
              </w:rPr>
            </w:pPr>
            <w:r w:rsidRPr="00931485">
              <w:rPr>
                <w:rFonts w:ascii="Marianne" w:hAnsi="Marianne"/>
              </w:rPr>
              <w:t>Montant TVA incluse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24F07CB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  <w:p w14:paraId="2CEA99AA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F15DAF6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46A15BF5" w14:textId="77777777">
        <w:tblPrEx>
          <w:tblCellMar>
            <w:left w:w="70" w:type="dxa"/>
            <w:right w:w="70" w:type="dxa"/>
          </w:tblCellMar>
        </w:tblPrEx>
        <w:trPr>
          <w:trHeight w:hRule="exact" w:val="60"/>
        </w:trPr>
        <w:tc>
          <w:tcPr>
            <w:tcW w:w="5457" w:type="dxa"/>
            <w:gridSpan w:val="3"/>
            <w:shd w:val="clear" w:color="auto" w:fill="auto"/>
            <w:vAlign w:val="center"/>
          </w:tcPr>
          <w:p w14:paraId="2F4B5233" w14:textId="77777777" w:rsidR="00F44B6B" w:rsidRPr="00931485" w:rsidRDefault="00F44B6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3240" w:type="dxa"/>
            <w:shd w:val="clear" w:color="auto" w:fill="auto"/>
            <w:vAlign w:val="center"/>
          </w:tcPr>
          <w:p w14:paraId="779D461E" w14:textId="77777777" w:rsidR="00F44B6B" w:rsidRPr="00931485" w:rsidRDefault="00F44B6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shd w:val="clear" w:color="auto" w:fill="auto"/>
            <w:vAlign w:val="center"/>
          </w:tcPr>
          <w:p w14:paraId="6797D3B3" w14:textId="77777777" w:rsidR="00F44B6B" w:rsidRPr="00931485" w:rsidRDefault="00F44B6B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3962F4CB" w14:textId="77777777">
        <w:tc>
          <w:tcPr>
            <w:tcW w:w="233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751AF5B" w14:textId="77777777" w:rsidR="00F44B6B" w:rsidRPr="00931485" w:rsidRDefault="00F44B6B">
            <w:pPr>
              <w:keepNext/>
              <w:snapToGrid w:val="0"/>
              <w:ind w:left="284"/>
              <w:rPr>
                <w:rFonts w:ascii="Marianne" w:hAnsi="Marianne"/>
              </w:rPr>
            </w:pPr>
            <w:r w:rsidRPr="00931485">
              <w:rPr>
                <w:rFonts w:ascii="Marianne" w:hAnsi="Marianne"/>
              </w:rPr>
              <w:t>Arrêté en lettres à</w:t>
            </w:r>
          </w:p>
        </w:tc>
        <w:tc>
          <w:tcPr>
            <w:tcW w:w="6359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vAlign w:val="center"/>
          </w:tcPr>
          <w:p w14:paraId="53C0F85F" w14:textId="77777777" w:rsidR="00F44B6B" w:rsidRPr="00931485" w:rsidRDefault="00F44B6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D0524D6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49A2C535" w14:textId="77777777">
        <w:tc>
          <w:tcPr>
            <w:tcW w:w="8697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455DB6D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  <w:p w14:paraId="0CCFA99C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5AA8451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</w:tc>
      </w:tr>
    </w:tbl>
    <w:p w14:paraId="04745B6C" w14:textId="77777777" w:rsidR="00F44B6B" w:rsidRPr="00931485" w:rsidRDefault="00F44B6B">
      <w:pPr>
        <w:pStyle w:val="Paradouble"/>
        <w:keepNext/>
        <w:spacing w:before="0" w:after="0"/>
        <w:ind w:left="-142"/>
        <w:rPr>
          <w:rFonts w:ascii="Marianne" w:hAnsi="Marianne"/>
        </w:rPr>
      </w:pPr>
    </w:p>
    <w:p w14:paraId="3AD8B8AB" w14:textId="77777777" w:rsidR="00F44B6B" w:rsidRDefault="00F44B6B">
      <w:pPr>
        <w:pStyle w:val="Titre2"/>
        <w:spacing w:before="0" w:after="0"/>
        <w:ind w:hanging="284"/>
        <w:rPr>
          <w:rFonts w:ascii="Marianne" w:hAnsi="Marianne"/>
        </w:rPr>
      </w:pPr>
    </w:p>
    <w:p w14:paraId="28E30A65" w14:textId="10692284" w:rsidR="00A626E7" w:rsidRPr="005F56E1" w:rsidRDefault="00A626E7" w:rsidP="00A626E7">
      <w:pPr>
        <w:pStyle w:val="Paragraphe"/>
        <w:spacing w:before="0"/>
        <w:ind w:left="-142" w:hanging="284"/>
        <w:rPr>
          <w:rFonts w:ascii="Marianne" w:hAnsi="Marianne"/>
          <w:b/>
          <w:kern w:val="2"/>
          <w:szCs w:val="20"/>
        </w:rPr>
      </w:pPr>
      <w:r w:rsidRPr="005F56E1">
        <w:rPr>
          <w:rFonts w:ascii="Marianne" w:hAnsi="Marianne"/>
          <w:b/>
          <w:kern w:val="2"/>
          <w:szCs w:val="20"/>
        </w:rPr>
        <w:t xml:space="preserve">La répartition du montant </w:t>
      </w:r>
      <w:r w:rsidR="00E72258">
        <w:rPr>
          <w:rFonts w:ascii="Marianne" w:hAnsi="Marianne"/>
          <w:b/>
          <w:kern w:val="2"/>
          <w:szCs w:val="20"/>
        </w:rPr>
        <w:t xml:space="preserve">du marché </w:t>
      </w:r>
      <w:r w:rsidRPr="005F56E1">
        <w:rPr>
          <w:rFonts w:ascii="Marianne" w:hAnsi="Marianne"/>
          <w:b/>
          <w:kern w:val="2"/>
          <w:szCs w:val="20"/>
        </w:rPr>
        <w:t>par membre du groupement fait l’objet de l’annexe n°1</w:t>
      </w:r>
      <w:r w:rsidR="009C350D">
        <w:rPr>
          <w:rFonts w:ascii="Marianne" w:hAnsi="Marianne"/>
          <w:b/>
          <w:kern w:val="2"/>
          <w:szCs w:val="20"/>
        </w:rPr>
        <w:t>.</w:t>
      </w:r>
    </w:p>
    <w:p w14:paraId="29129B29" w14:textId="77777777" w:rsidR="00A626E7" w:rsidRPr="00931485" w:rsidRDefault="00A626E7">
      <w:pPr>
        <w:ind w:hanging="284"/>
        <w:rPr>
          <w:rFonts w:ascii="Marianne" w:hAnsi="Marianne"/>
          <w:szCs w:val="20"/>
        </w:rPr>
      </w:pPr>
    </w:p>
    <w:p w14:paraId="49D73EE6" w14:textId="77777777" w:rsidR="003F4EAA" w:rsidRPr="00FE266B" w:rsidRDefault="003F4EAA" w:rsidP="003F4EAA">
      <w:pPr>
        <w:pStyle w:val="Titre2"/>
        <w:spacing w:before="120" w:after="120"/>
        <w:ind w:hanging="284"/>
        <w:rPr>
          <w:rFonts w:ascii="Marianne" w:hAnsi="Marianne"/>
          <w:szCs w:val="24"/>
        </w:rPr>
      </w:pPr>
      <w:r w:rsidRPr="00FE266B">
        <w:rPr>
          <w:rFonts w:ascii="Marianne" w:hAnsi="Marianne"/>
        </w:rPr>
        <w:t xml:space="preserve">2-2. Sous-traitance au moment de l’offre </w:t>
      </w:r>
    </w:p>
    <w:p w14:paraId="6194D093" w14:textId="77777777" w:rsidR="003F4EAA" w:rsidRPr="00FE266B" w:rsidRDefault="003F4EAA" w:rsidP="003F4EAA">
      <w:pPr>
        <w:pStyle w:val="Titre3"/>
        <w:numPr>
          <w:ilvl w:val="0"/>
          <w:numId w:val="0"/>
        </w:numPr>
        <w:spacing w:before="0" w:after="0"/>
        <w:rPr>
          <w:rFonts w:ascii="Marianne" w:hAnsi="Marianne"/>
          <w:sz w:val="12"/>
          <w:szCs w:val="12"/>
        </w:rPr>
      </w:pPr>
    </w:p>
    <w:p w14:paraId="25127B22" w14:textId="1BE1C7F3" w:rsidR="003F4EAA" w:rsidRPr="00FE266B" w:rsidRDefault="004D7EB8" w:rsidP="003F4EAA">
      <w:pPr>
        <w:pStyle w:val="Paragraphe"/>
        <w:keepNext/>
        <w:numPr>
          <w:ilvl w:val="0"/>
          <w:numId w:val="1"/>
        </w:numPr>
        <w:rPr>
          <w:rFonts w:ascii="Marianne" w:eastAsia="Wingdings" w:hAnsi="Marianne" w:cs="Wingdings"/>
          <w:szCs w:val="20"/>
        </w:rPr>
      </w:pPr>
      <w:r w:rsidRPr="00FE266B">
        <w:rPr>
          <w:rFonts w:ascii="Wingdings" w:eastAsia="Wingdings" w:hAnsi="Wingdings" w:cs="Wingdings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B564669" wp14:editId="6B4A490F">
                <wp:simplePos x="0" y="0"/>
                <wp:positionH relativeFrom="column">
                  <wp:posOffset>-182245</wp:posOffset>
                </wp:positionH>
                <wp:positionV relativeFrom="paragraph">
                  <wp:posOffset>102235</wp:posOffset>
                </wp:positionV>
                <wp:extent cx="133350" cy="152400"/>
                <wp:effectExtent l="13335" t="7620" r="5715" b="11430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EB0512" id="Rectangle 4" o:spid="_x0000_s1026" style="position:absolute;margin-left:-14.35pt;margin-top:8.05pt;width:10.5pt;height:1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" fillcolor="#f2f2f2"/>
            </w:pict>
          </mc:Fallback>
        </mc:AlternateContent>
      </w:r>
      <w:r w:rsidR="003F4EAA" w:rsidRPr="00FE266B">
        <w:rPr>
          <w:rFonts w:ascii="Marianne" w:hAnsi="Marianne"/>
        </w:rPr>
        <w:t xml:space="preserve"> Le </w:t>
      </w:r>
      <w:r w:rsidR="003F4EAA">
        <w:rPr>
          <w:rFonts w:ascii="Marianne" w:hAnsi="Marianne"/>
        </w:rPr>
        <w:t>groupement</w:t>
      </w:r>
      <w:r w:rsidR="003F4EAA" w:rsidRPr="00FE266B">
        <w:rPr>
          <w:rFonts w:ascii="Marianne" w:hAnsi="Marianne"/>
        </w:rPr>
        <w:t xml:space="preserve"> désigné ci-avant ne prévoit pas de sous-traitance au moment de l’offre. </w:t>
      </w:r>
    </w:p>
    <w:p w14:paraId="510A9820" w14:textId="77777777" w:rsidR="003F4EAA" w:rsidRPr="00FE266B" w:rsidRDefault="003F4EAA" w:rsidP="003F4EAA">
      <w:pPr>
        <w:pStyle w:val="Paragraphe"/>
        <w:keepNext/>
        <w:rPr>
          <w:rFonts w:ascii="Marianne" w:hAnsi="Marianne"/>
          <w:sz w:val="8"/>
          <w:szCs w:val="8"/>
        </w:rPr>
      </w:pPr>
    </w:p>
    <w:p w14:paraId="1E7AD620" w14:textId="25A0FC58" w:rsidR="003F4EAA" w:rsidRPr="00FE266B" w:rsidRDefault="003F4EAA" w:rsidP="003F4EAA">
      <w:pPr>
        <w:pStyle w:val="Paragraphe"/>
        <w:keepNext/>
        <w:rPr>
          <w:rFonts w:ascii="Marianne" w:hAnsi="Marianne"/>
        </w:rPr>
      </w:pPr>
      <w:r w:rsidRPr="00FE266B">
        <w:rPr>
          <w:rFonts w:ascii="Marianne" w:hAnsi="Marianne"/>
        </w:rPr>
        <w:t>O</w:t>
      </w:r>
      <w:r w:rsidR="009C350D">
        <w:rPr>
          <w:rFonts w:ascii="Marianne" w:hAnsi="Marianne"/>
        </w:rPr>
        <w:t>u</w:t>
      </w:r>
      <w:r w:rsidRPr="00FE266B">
        <w:rPr>
          <w:rFonts w:ascii="Marianne" w:hAnsi="Marianne"/>
        </w:rPr>
        <w:t xml:space="preserve"> </w:t>
      </w:r>
    </w:p>
    <w:p w14:paraId="69753C93" w14:textId="77777777" w:rsidR="003F4EAA" w:rsidRPr="00FE266B" w:rsidRDefault="003F4EAA" w:rsidP="003F4EAA">
      <w:pPr>
        <w:pStyle w:val="Paragraphe"/>
        <w:keepNext/>
        <w:rPr>
          <w:rFonts w:ascii="Marianne" w:eastAsia="Wingdings" w:hAnsi="Marianne" w:cs="Wingdings"/>
          <w:sz w:val="8"/>
          <w:szCs w:val="8"/>
        </w:rPr>
      </w:pPr>
    </w:p>
    <w:p w14:paraId="51A1C106" w14:textId="78ACE205" w:rsidR="003F4EAA" w:rsidRPr="00FE266B" w:rsidRDefault="004D7EB8" w:rsidP="003F4EAA">
      <w:pPr>
        <w:pStyle w:val="Paragraphe"/>
        <w:numPr>
          <w:ilvl w:val="0"/>
          <w:numId w:val="1"/>
        </w:numPr>
        <w:rPr>
          <w:rFonts w:ascii="Marianne" w:hAnsi="Marianne"/>
        </w:rPr>
      </w:pPr>
      <w:r w:rsidRPr="00FE266B">
        <w:rPr>
          <w:rFonts w:ascii="Wingdings" w:eastAsia="Wingdings" w:hAnsi="Wingdings" w:cs="Wingdings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7D7F42C" wp14:editId="0F422C5F">
                <wp:simplePos x="0" y="0"/>
                <wp:positionH relativeFrom="column">
                  <wp:posOffset>-176530</wp:posOffset>
                </wp:positionH>
                <wp:positionV relativeFrom="paragraph">
                  <wp:posOffset>76835</wp:posOffset>
                </wp:positionV>
                <wp:extent cx="133350" cy="152400"/>
                <wp:effectExtent l="9525" t="8890" r="9525" b="10160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CD9E5F" id="Rectangle 3" o:spid="_x0000_s1026" style="position:absolute;margin-left:-13.9pt;margin-top:6.05pt;width:10.5pt;height:1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" fillcolor="#f2f2f2"/>
            </w:pict>
          </mc:Fallback>
        </mc:AlternateContent>
      </w:r>
      <w:r w:rsidR="003F4EAA" w:rsidRPr="00FE266B">
        <w:rPr>
          <w:rFonts w:eastAsia="Times New Roman"/>
          <w:sz w:val="18"/>
          <w:szCs w:val="18"/>
        </w:rPr>
        <w:t xml:space="preserve"> </w:t>
      </w:r>
      <w:r w:rsidR="003F4EAA" w:rsidRPr="00FE266B">
        <w:rPr>
          <w:rFonts w:ascii="Marianne" w:hAnsi="Marianne"/>
        </w:rPr>
        <w:t xml:space="preserve">Le </w:t>
      </w:r>
      <w:r w:rsidR="003F4EAA">
        <w:rPr>
          <w:rFonts w:ascii="Marianne" w:hAnsi="Marianne"/>
        </w:rPr>
        <w:t>groupement</w:t>
      </w:r>
      <w:r w:rsidR="003F4EAA" w:rsidRPr="00FE266B">
        <w:rPr>
          <w:rFonts w:ascii="Marianne" w:hAnsi="Marianne"/>
        </w:rPr>
        <w:t xml:space="preserve"> désigné ci-avant prévoit un recours à la sous-traitance au moment de l’offre.</w:t>
      </w:r>
    </w:p>
    <w:p w14:paraId="4576D30E" w14:textId="77777777" w:rsidR="003F4EAA" w:rsidRPr="00FE266B" w:rsidRDefault="003F4EAA" w:rsidP="003F4EAA">
      <w:pPr>
        <w:pStyle w:val="Titre3"/>
        <w:spacing w:before="0" w:after="0"/>
        <w:ind w:hanging="284"/>
        <w:rPr>
          <w:rFonts w:ascii="Marianne" w:hAnsi="Marianne"/>
          <w:sz w:val="12"/>
          <w:szCs w:val="12"/>
        </w:rPr>
      </w:pPr>
    </w:p>
    <w:p w14:paraId="7A8B8BAF" w14:textId="799C8FFD" w:rsidR="003F4EAA" w:rsidRPr="00B45358" w:rsidRDefault="004D7EB8" w:rsidP="003F4EAA">
      <w:pPr>
        <w:ind w:left="-284"/>
        <w:rPr>
          <w:rFonts w:ascii="Marianne" w:hAnsi="Marianne"/>
          <w:sz w:val="12"/>
          <w:szCs w:val="12"/>
        </w:rPr>
      </w:pPr>
      <w:r w:rsidRPr="00FE266B">
        <w:rPr>
          <w:rFonts w:ascii="Marianne" w:hAnsi="Marianne"/>
          <w:noProof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BF2782" wp14:editId="4602EF21">
                <wp:simplePos x="0" y="0"/>
                <wp:positionH relativeFrom="column">
                  <wp:posOffset>2528570</wp:posOffset>
                </wp:positionH>
                <wp:positionV relativeFrom="paragraph">
                  <wp:posOffset>164465</wp:posOffset>
                </wp:positionV>
                <wp:extent cx="247650" cy="171450"/>
                <wp:effectExtent l="9525" t="6985" r="9525" b="12065"/>
                <wp:wrapNone/>
                <wp:docPr id="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7650" cy="17145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761681" id="Rectangle 5" o:spid="_x0000_s1026" style="position:absolute;margin-left:199.1pt;margin-top:12.95pt;width:19.5pt;height:1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" fillcolor="#f2f2f2"/>
            </w:pict>
          </mc:Fallback>
        </mc:AlternateContent>
      </w:r>
      <w:r w:rsidR="003F4EAA" w:rsidRPr="00FE266B">
        <w:rPr>
          <w:rFonts w:ascii="Marianne" w:hAnsi="Marianne"/>
          <w:szCs w:val="20"/>
        </w:rPr>
        <w:t>Dans ce cas et, conformément aux articles L.2193-1 à 3 du code de la commande publique, le(s) formulaire(s) de déclaration, au nombre de         indique(nt) la nature et le montant des prestations qui seront exécutées par des sous-traitants, leurs noms et leurs conditions de paiement.</w:t>
      </w:r>
    </w:p>
    <w:p w14:paraId="567AC357" w14:textId="77777777" w:rsidR="003F4EAA" w:rsidRPr="00931485" w:rsidRDefault="003F4EAA" w:rsidP="003F4EAA">
      <w:pPr>
        <w:pStyle w:val="Paragraphe"/>
        <w:ind w:left="-284"/>
        <w:rPr>
          <w:rFonts w:ascii="Marianne" w:hAnsi="Marianne"/>
          <w:szCs w:val="20"/>
        </w:rPr>
      </w:pPr>
      <w:r w:rsidRPr="00931485">
        <w:rPr>
          <w:rFonts w:ascii="Marianne" w:hAnsi="Marianne"/>
          <w:szCs w:val="20"/>
        </w:rPr>
        <w:t>Chaque formulaire (et les pièces qui y sont jointes) constitue une demande d’acceptation du sous-traitant concerné et d’agrément des conditions de paiement du contrat de sous-traitance. La signature et la notification du marché emportent acceptation du sous-traitant et agrément des conditions de paiement du contrat de sous-traitance. Chaque formulaire est annexé au présent AE.</w:t>
      </w:r>
    </w:p>
    <w:p w14:paraId="3EA4C9BB" w14:textId="77777777" w:rsidR="003F4EAA" w:rsidRPr="00931485" w:rsidRDefault="003F4EAA" w:rsidP="003F4EAA">
      <w:pPr>
        <w:pStyle w:val="Paragraphe"/>
        <w:keepNext/>
        <w:keepLines/>
        <w:spacing w:after="120"/>
        <w:ind w:left="-284"/>
        <w:rPr>
          <w:rFonts w:ascii="Marianne" w:hAnsi="Marianne"/>
          <w:szCs w:val="20"/>
        </w:rPr>
      </w:pPr>
      <w:r w:rsidRPr="00931485">
        <w:rPr>
          <w:rFonts w:ascii="Marianne" w:hAnsi="Marianne"/>
          <w:szCs w:val="20"/>
        </w:rPr>
        <w:t>Le montant des travaux, en euros hors taxes, que nous envisageons de sous-traiter conformément à ces annexes est de :</w:t>
      </w:r>
    </w:p>
    <w:p w14:paraId="52DBDEB4" w14:textId="77777777" w:rsidR="003F4EAA" w:rsidRPr="009A5587" w:rsidRDefault="003F4EAA" w:rsidP="003F4EAA">
      <w:pPr>
        <w:pStyle w:val="Paragraphe"/>
        <w:keepNext/>
        <w:keepLines/>
        <w:spacing w:after="120"/>
        <w:ind w:left="-284"/>
        <w:rPr>
          <w:rFonts w:ascii="Marianne" w:hAnsi="Marianne"/>
          <w:b/>
          <w:sz w:val="24"/>
        </w:rPr>
      </w:pPr>
    </w:p>
    <w:tbl>
      <w:tblPr>
        <w:tblW w:w="0" w:type="auto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390"/>
        <w:gridCol w:w="4307"/>
      </w:tblGrid>
      <w:tr w:rsidR="003F4EAA" w:rsidRPr="009A5587" w14:paraId="0B40030C" w14:textId="77777777" w:rsidTr="001D2FCB">
        <w:trPr>
          <w:trHeight w:val="316"/>
          <w:tblHeader/>
        </w:trPr>
        <w:tc>
          <w:tcPr>
            <w:tcW w:w="23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</w:tcPr>
          <w:p w14:paraId="57FB7C13" w14:textId="77777777" w:rsidR="003F4EAA" w:rsidRPr="00247DFC" w:rsidRDefault="003F4EAA" w:rsidP="001D2FC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  <w:r w:rsidRPr="00247DFC">
              <w:rPr>
                <w:rFonts w:ascii="Marianne" w:hAnsi="Marianne"/>
                <w:b/>
                <w:szCs w:val="20"/>
              </w:rPr>
              <w:t>N° du cotraitant</w:t>
            </w:r>
          </w:p>
        </w:tc>
        <w:tc>
          <w:tcPr>
            <w:tcW w:w="43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</w:tcPr>
          <w:p w14:paraId="65D3D930" w14:textId="77777777" w:rsidR="003F4EAA" w:rsidRPr="00247DFC" w:rsidRDefault="003F4EAA" w:rsidP="001D2FC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  <w:r w:rsidRPr="00247DFC">
              <w:rPr>
                <w:rFonts w:ascii="Marianne" w:hAnsi="Marianne"/>
                <w:b/>
                <w:szCs w:val="20"/>
              </w:rPr>
              <w:t>Montant de la sous-traitance</w:t>
            </w:r>
          </w:p>
        </w:tc>
      </w:tr>
      <w:tr w:rsidR="003F4EAA" w:rsidRPr="009A5587" w14:paraId="5A9D54E0" w14:textId="77777777" w:rsidTr="001D2FCB">
        <w:trPr>
          <w:trHeight w:val="316"/>
        </w:trPr>
        <w:tc>
          <w:tcPr>
            <w:tcW w:w="23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vAlign w:val="center"/>
          </w:tcPr>
          <w:p w14:paraId="31C19975" w14:textId="77777777" w:rsidR="003F4EAA" w:rsidRPr="00247DFC" w:rsidRDefault="003F4EAA" w:rsidP="001D2FC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  <w:r w:rsidRPr="00247DFC">
              <w:rPr>
                <w:rFonts w:ascii="Marianne" w:hAnsi="Marianne"/>
                <w:szCs w:val="20"/>
              </w:rPr>
              <w:t>1 (mandataire)</w:t>
            </w:r>
          </w:p>
        </w:tc>
        <w:tc>
          <w:tcPr>
            <w:tcW w:w="4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B28FCE3" w14:textId="77777777" w:rsidR="003F4EAA" w:rsidRPr="00247DFC" w:rsidRDefault="003F4EAA" w:rsidP="001D2FC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  <w:p w14:paraId="1E7A7313" w14:textId="77777777" w:rsidR="003F4EAA" w:rsidRPr="00247DFC" w:rsidRDefault="003F4EAA" w:rsidP="001D2FC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</w:tr>
      <w:tr w:rsidR="003F4EAA" w:rsidRPr="009A5587" w14:paraId="20823B45" w14:textId="77777777" w:rsidTr="001D2FCB">
        <w:trPr>
          <w:trHeight w:val="316"/>
        </w:trPr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0CDFF52" w14:textId="77777777" w:rsidR="003F4EAA" w:rsidRPr="00247DFC" w:rsidRDefault="003F4EAA" w:rsidP="001D2FC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  <w:r w:rsidRPr="00247DFC">
              <w:rPr>
                <w:rFonts w:ascii="Marianne" w:hAnsi="Marianne"/>
                <w:szCs w:val="20"/>
              </w:rPr>
              <w:t>2</w:t>
            </w:r>
          </w:p>
        </w:tc>
        <w:tc>
          <w:tcPr>
            <w:tcW w:w="43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9C8E6D9" w14:textId="77777777" w:rsidR="003F4EAA" w:rsidRPr="00247DFC" w:rsidRDefault="003F4EAA" w:rsidP="001D2FC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  <w:p w14:paraId="0B4CE88E" w14:textId="77777777" w:rsidR="003F4EAA" w:rsidRPr="00247DFC" w:rsidRDefault="003F4EAA" w:rsidP="001D2FC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</w:tr>
      <w:tr w:rsidR="003F4EAA" w:rsidRPr="009A5587" w14:paraId="4C510062" w14:textId="77777777" w:rsidTr="001D2FCB">
        <w:trPr>
          <w:trHeight w:val="316"/>
        </w:trPr>
        <w:tc>
          <w:tcPr>
            <w:tcW w:w="23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F289BEF" w14:textId="77777777" w:rsidR="003F4EAA" w:rsidRPr="00247DFC" w:rsidRDefault="003F4EAA" w:rsidP="001D2FC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  <w:r w:rsidRPr="00247DFC">
              <w:rPr>
                <w:rFonts w:ascii="Marianne" w:hAnsi="Marianne"/>
                <w:szCs w:val="20"/>
              </w:rPr>
              <w:lastRenderedPageBreak/>
              <w:t>3</w:t>
            </w:r>
          </w:p>
        </w:tc>
        <w:tc>
          <w:tcPr>
            <w:tcW w:w="43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3F2FFCF" w14:textId="77777777" w:rsidR="003F4EAA" w:rsidRPr="00247DFC" w:rsidRDefault="003F4EAA" w:rsidP="001D2FC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  <w:p w14:paraId="6C4C75D3" w14:textId="77777777" w:rsidR="003F4EAA" w:rsidRPr="00247DFC" w:rsidRDefault="003F4EAA" w:rsidP="001D2FC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</w:tr>
      <w:tr w:rsidR="003F4EAA" w:rsidRPr="009A5587" w14:paraId="26AB66B8" w14:textId="77777777" w:rsidTr="001D2FCB">
        <w:tblPrEx>
          <w:tblCellMar>
            <w:top w:w="71" w:type="dxa"/>
            <w:bottom w:w="71" w:type="dxa"/>
          </w:tblCellMar>
        </w:tblPrEx>
        <w:trPr>
          <w:trHeight w:val="202"/>
        </w:trPr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889C9F" w14:textId="77777777" w:rsidR="003F4EAA" w:rsidRPr="00247DFC" w:rsidRDefault="003F4EAA" w:rsidP="001D2FC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  <w:r w:rsidRPr="00247DFC">
              <w:rPr>
                <w:rFonts w:ascii="Marianne" w:hAnsi="Marianne"/>
                <w:b/>
                <w:szCs w:val="20"/>
              </w:rPr>
              <w:t>Total</w:t>
            </w:r>
          </w:p>
        </w:tc>
        <w:tc>
          <w:tcPr>
            <w:tcW w:w="4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5ED649D" w14:textId="77777777" w:rsidR="003F4EAA" w:rsidRPr="00247DFC" w:rsidRDefault="003F4EAA" w:rsidP="001D2FC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  <w:p w14:paraId="3F39C79B" w14:textId="77777777" w:rsidR="003F4EAA" w:rsidRPr="00247DFC" w:rsidRDefault="003F4EAA" w:rsidP="001D2FC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</w:tr>
    </w:tbl>
    <w:p w14:paraId="1890596B" w14:textId="77777777" w:rsidR="00F44B6B" w:rsidRPr="00931485" w:rsidRDefault="00F44B6B">
      <w:pPr>
        <w:pStyle w:val="Titre1"/>
        <w:rPr>
          <w:rFonts w:ascii="Marianne" w:hAnsi="Marianne"/>
        </w:rPr>
      </w:pPr>
      <w:r w:rsidRPr="00931485">
        <w:rPr>
          <w:rFonts w:ascii="Marianne" w:hAnsi="Marianne"/>
        </w:rPr>
        <w:t>ARTICLE 3. DÉLAI</w:t>
      </w:r>
      <w:r w:rsidRPr="00931485">
        <w:rPr>
          <w:rFonts w:ascii="Marianne" w:hAnsi="Marianne"/>
          <w:color w:val="000000"/>
        </w:rPr>
        <w:t xml:space="preserve"> D’EXÉCUTION DU MARCHE</w:t>
      </w:r>
    </w:p>
    <w:p w14:paraId="74C316AA" w14:textId="77777777" w:rsidR="00F44B6B" w:rsidRPr="00931485" w:rsidRDefault="00F44B6B">
      <w:pPr>
        <w:pStyle w:val="Paragraphe"/>
        <w:ind w:left="-284"/>
        <w:rPr>
          <w:rFonts w:ascii="Marianne" w:hAnsi="Marianne"/>
        </w:rPr>
      </w:pPr>
      <w:r w:rsidRPr="00931485">
        <w:rPr>
          <w:rFonts w:ascii="Marianne" w:hAnsi="Marianne"/>
        </w:rPr>
        <w:t>Le délai d’exécution propre au marché comprend la période de préparation et le délai d’exécution des travaux.</w:t>
      </w:r>
    </w:p>
    <w:p w14:paraId="7B496BD2" w14:textId="77777777" w:rsidR="00F44B6B" w:rsidRPr="00931485" w:rsidRDefault="00F44B6B">
      <w:pPr>
        <w:pStyle w:val="Titre2"/>
        <w:rPr>
          <w:rFonts w:ascii="Marianne" w:hAnsi="Marianne"/>
        </w:rPr>
      </w:pPr>
      <w:r w:rsidRPr="00931485">
        <w:rPr>
          <w:rFonts w:ascii="Marianne" w:hAnsi="Marianne"/>
        </w:rPr>
        <w:t>3-1. Période de préparation</w:t>
      </w:r>
    </w:p>
    <w:p w14:paraId="5D639FC2" w14:textId="77777777" w:rsidR="009C350D" w:rsidRPr="00766BBC" w:rsidRDefault="009C350D" w:rsidP="009C350D">
      <w:pPr>
        <w:pStyle w:val="Paragraphe"/>
        <w:numPr>
          <w:ilvl w:val="0"/>
          <w:numId w:val="1"/>
        </w:numPr>
        <w:ind w:left="0" w:hanging="284"/>
        <w:rPr>
          <w:rFonts w:ascii="Marianne" w:hAnsi="Marianne"/>
          <w:sz w:val="14"/>
          <w:szCs w:val="14"/>
        </w:rPr>
      </w:pPr>
      <w:r w:rsidRPr="00766BBC">
        <w:rPr>
          <w:rFonts w:ascii="Marianne" w:hAnsi="Marianne"/>
        </w:rPr>
        <w:t xml:space="preserve">Le délai de la période de préparation est fixé à </w:t>
      </w:r>
      <w:r w:rsidRPr="00766BBC">
        <w:rPr>
          <w:rFonts w:ascii="Marianne" w:hAnsi="Marianne"/>
          <w:b/>
          <w:bCs/>
        </w:rPr>
        <w:t>1 mois</w:t>
      </w:r>
      <w:r w:rsidRPr="00766BBC">
        <w:rPr>
          <w:rFonts w:ascii="Marianne" w:hAnsi="Marianne"/>
        </w:rPr>
        <w:t xml:space="preserve"> à compter de la date fixée par ordre de service</w:t>
      </w:r>
      <w:r>
        <w:rPr>
          <w:rFonts w:ascii="Marianne" w:hAnsi="Marianne"/>
        </w:rPr>
        <w:t>.</w:t>
      </w:r>
    </w:p>
    <w:p w14:paraId="51F4AF9D" w14:textId="77777777" w:rsidR="009C350D" w:rsidRPr="009A5587" w:rsidRDefault="009C350D" w:rsidP="009C350D">
      <w:pPr>
        <w:ind w:left="-284"/>
        <w:rPr>
          <w:rFonts w:ascii="Marianne" w:hAnsi="Marianne"/>
        </w:rPr>
      </w:pPr>
      <w:r w:rsidRPr="009A5587">
        <w:rPr>
          <w:rFonts w:ascii="Marianne" w:hAnsi="Marianne"/>
        </w:rPr>
        <w:t>Le délai de la période de préparation n’est pas compris dans le délai d’exécution des travaux.</w:t>
      </w:r>
    </w:p>
    <w:p w14:paraId="201DA8DA" w14:textId="77777777" w:rsidR="00F44B6B" w:rsidRPr="00931485" w:rsidRDefault="00F44B6B">
      <w:pPr>
        <w:pStyle w:val="Titre2"/>
        <w:rPr>
          <w:rFonts w:ascii="Marianne" w:hAnsi="Marianne"/>
        </w:rPr>
      </w:pPr>
      <w:r w:rsidRPr="00931485">
        <w:rPr>
          <w:rFonts w:ascii="Marianne" w:hAnsi="Marianne"/>
        </w:rPr>
        <w:t>3-2. Délai d'exécution des travaux</w:t>
      </w:r>
    </w:p>
    <w:p w14:paraId="2CE37C7A" w14:textId="67BEBBD4" w:rsidR="007E3426" w:rsidRPr="00931485" w:rsidRDefault="007E3426" w:rsidP="007E3426">
      <w:pPr>
        <w:pStyle w:val="Paragraphe"/>
        <w:numPr>
          <w:ilvl w:val="0"/>
          <w:numId w:val="1"/>
        </w:numPr>
        <w:ind w:left="-284" w:firstLine="0"/>
        <w:rPr>
          <w:rFonts w:ascii="Marianne" w:hAnsi="Marianne"/>
        </w:rPr>
      </w:pPr>
      <w:r w:rsidRPr="00931485">
        <w:rPr>
          <w:rFonts w:ascii="Marianne" w:hAnsi="Marianne"/>
        </w:rPr>
        <w:t xml:space="preserve">Le délai global d’exécution des travaux </w:t>
      </w:r>
      <w:r w:rsidRPr="00931485">
        <w:rPr>
          <w:rFonts w:ascii="Marianne" w:hAnsi="Marianne"/>
          <w:b/>
        </w:rPr>
        <w:t>de l’ensemble des lots</w:t>
      </w:r>
      <w:r w:rsidRPr="00931485">
        <w:rPr>
          <w:rFonts w:ascii="Marianne" w:hAnsi="Marianne"/>
        </w:rPr>
        <w:t xml:space="preserve"> e</w:t>
      </w:r>
      <w:r w:rsidRPr="00931485">
        <w:rPr>
          <w:rFonts w:ascii="Marianne" w:hAnsi="Marianne"/>
          <w:color w:val="000000"/>
        </w:rPr>
        <w:t>st de</w:t>
      </w:r>
      <w:r w:rsidR="009C350D">
        <w:rPr>
          <w:rFonts w:ascii="Marianne" w:hAnsi="Marianne"/>
          <w:color w:val="000000"/>
        </w:rPr>
        <w:t xml:space="preserve"> </w:t>
      </w:r>
      <w:r w:rsidR="007174D4">
        <w:rPr>
          <w:rFonts w:ascii="Marianne" w:hAnsi="Marianne"/>
          <w:b/>
          <w:bCs/>
          <w:color w:val="000000"/>
        </w:rPr>
        <w:t>3</w:t>
      </w:r>
      <w:r w:rsidRPr="00931485">
        <w:rPr>
          <w:rFonts w:ascii="Marianne" w:hAnsi="Marianne"/>
          <w:b/>
          <w:bCs/>
          <w:color w:val="000000"/>
        </w:rPr>
        <w:t xml:space="preserve"> mois</w:t>
      </w:r>
      <w:r w:rsidRPr="00931485">
        <w:rPr>
          <w:rFonts w:ascii="Marianne" w:hAnsi="Marianne"/>
          <w:color w:val="000000"/>
        </w:rPr>
        <w:t xml:space="preserve"> à com</w:t>
      </w:r>
      <w:r w:rsidRPr="00931485">
        <w:rPr>
          <w:rFonts w:ascii="Marianne" w:hAnsi="Marianne"/>
        </w:rPr>
        <w:t xml:space="preserve">pter de la date fixée par l’ordre de service invitant </w:t>
      </w:r>
      <w:r w:rsidR="002553A4">
        <w:rPr>
          <w:rFonts w:ascii="Marianne" w:hAnsi="Marianne"/>
        </w:rPr>
        <w:t>chaque</w:t>
      </w:r>
      <w:r w:rsidRPr="00931485">
        <w:rPr>
          <w:rFonts w:ascii="Marianne" w:hAnsi="Marianne"/>
        </w:rPr>
        <w:t xml:space="preserve"> titulaire à commencer l’exécution des travaux.</w:t>
      </w:r>
    </w:p>
    <w:p w14:paraId="2E2B2086" w14:textId="77777777" w:rsidR="00F44B6B" w:rsidRPr="00931485" w:rsidRDefault="00F44B6B">
      <w:pPr>
        <w:pStyle w:val="Paragraphe"/>
        <w:ind w:left="-284"/>
        <w:rPr>
          <w:rFonts w:ascii="Marianne" w:hAnsi="Marianne"/>
        </w:rPr>
      </w:pPr>
      <w:r w:rsidRPr="00931485">
        <w:rPr>
          <w:rFonts w:ascii="Marianne" w:hAnsi="Marianne"/>
        </w:rPr>
        <w:t xml:space="preserve">Le délai d’exécution </w:t>
      </w:r>
      <w:r w:rsidRPr="00931485">
        <w:rPr>
          <w:rFonts w:ascii="Marianne" w:hAnsi="Marianne"/>
          <w:b/>
        </w:rPr>
        <w:t>propre au lot</w:t>
      </w:r>
      <w:r w:rsidRPr="00931485">
        <w:rPr>
          <w:rFonts w:ascii="Marianne" w:hAnsi="Marianne"/>
        </w:rPr>
        <w:t xml:space="preserve"> pour lequel </w:t>
      </w:r>
      <w:r w:rsidRPr="00931485">
        <w:rPr>
          <w:rFonts w:ascii="Marianne" w:hAnsi="Marianne"/>
          <w:b/>
          <w:bCs/>
          <w:u w:val="single"/>
        </w:rPr>
        <w:t>nous nous en</w:t>
      </w:r>
      <w:r w:rsidRPr="00931485">
        <w:rPr>
          <w:rFonts w:ascii="Marianne" w:hAnsi="Marianne"/>
          <w:b/>
          <w:u w:val="single"/>
        </w:rPr>
        <w:t xml:space="preserve">gageons </w:t>
      </w:r>
      <w:r w:rsidRPr="00931485">
        <w:rPr>
          <w:rFonts w:ascii="Marianne" w:hAnsi="Marianne"/>
        </w:rPr>
        <w:t>sera déterminé dans les conditions stipulées à l’article 4-1 du CCAP sur la base du calendrier prévisionnel fourni au dossier de consultation.</w:t>
      </w:r>
    </w:p>
    <w:p w14:paraId="478B841B" w14:textId="77777777" w:rsidR="00F44B6B" w:rsidRPr="00931485" w:rsidRDefault="00F44B6B">
      <w:pPr>
        <w:pStyle w:val="Titre2"/>
        <w:rPr>
          <w:rFonts w:ascii="Marianne" w:hAnsi="Marianne"/>
        </w:rPr>
      </w:pPr>
      <w:r w:rsidRPr="00931485">
        <w:rPr>
          <w:rFonts w:ascii="Marianne" w:hAnsi="Marianne"/>
        </w:rPr>
        <w:t>3-3. Délai(s) distinct(s)</w:t>
      </w:r>
    </w:p>
    <w:p w14:paraId="4E57C7F7" w14:textId="77777777" w:rsidR="00F44B6B" w:rsidRPr="00931485" w:rsidRDefault="00F44B6B">
      <w:pPr>
        <w:ind w:left="-284"/>
        <w:rPr>
          <w:rFonts w:ascii="Marianne" w:hAnsi="Marianne"/>
          <w:sz w:val="14"/>
          <w:szCs w:val="14"/>
        </w:rPr>
      </w:pPr>
      <w:r w:rsidRPr="00931485">
        <w:rPr>
          <w:rFonts w:ascii="Marianne" w:hAnsi="Marianne"/>
        </w:rPr>
        <w:t>Sans objet.</w:t>
      </w:r>
    </w:p>
    <w:p w14:paraId="189F2580" w14:textId="77777777" w:rsidR="00F44B6B" w:rsidRPr="00931485" w:rsidRDefault="00F44B6B">
      <w:pPr>
        <w:ind w:left="-284"/>
        <w:rPr>
          <w:rFonts w:ascii="Marianne" w:hAnsi="Marianne"/>
          <w:sz w:val="14"/>
          <w:szCs w:val="14"/>
        </w:rPr>
      </w:pPr>
    </w:p>
    <w:p w14:paraId="2C6E6004" w14:textId="77777777" w:rsidR="00F44B6B" w:rsidRPr="00931485" w:rsidRDefault="00F44B6B">
      <w:pPr>
        <w:pStyle w:val="Titre1"/>
        <w:widowControl w:val="0"/>
        <w:spacing w:before="240"/>
        <w:ind w:hanging="284"/>
        <w:rPr>
          <w:rFonts w:ascii="Marianne" w:hAnsi="Marianne"/>
        </w:rPr>
      </w:pPr>
      <w:r w:rsidRPr="00931485">
        <w:rPr>
          <w:rFonts w:ascii="Marianne" w:hAnsi="Marianne"/>
        </w:rPr>
        <w:t>ARTICLE 4. PAIEMENTS</w:t>
      </w:r>
    </w:p>
    <w:p w14:paraId="21663BFE" w14:textId="77777777" w:rsidR="00F44B6B" w:rsidRPr="00931485" w:rsidRDefault="00F44B6B">
      <w:pPr>
        <w:ind w:left="-284"/>
        <w:rPr>
          <w:rFonts w:ascii="Marianne" w:hAnsi="Marianne"/>
        </w:rPr>
      </w:pPr>
      <w:r w:rsidRPr="00931485">
        <w:rPr>
          <w:rFonts w:ascii="Marianne" w:hAnsi="Marianne"/>
        </w:rPr>
        <w:t>Les modalités du règlement des comptes du marché sont spécifiées à l’article 3-2 du CCAP.</w:t>
      </w:r>
    </w:p>
    <w:p w14:paraId="6A183E23" w14:textId="77777777" w:rsidR="00F44B6B" w:rsidRPr="00931485" w:rsidRDefault="00F44B6B">
      <w:pPr>
        <w:pStyle w:val="Titre2"/>
        <w:rPr>
          <w:rFonts w:ascii="Marianne" w:hAnsi="Marianne"/>
          <w:szCs w:val="24"/>
        </w:rPr>
      </w:pPr>
      <w:r w:rsidRPr="00931485">
        <w:rPr>
          <w:rFonts w:ascii="Marianne" w:hAnsi="Marianne"/>
        </w:rPr>
        <w:t>4-1. Références bancaires</w:t>
      </w:r>
    </w:p>
    <w:p w14:paraId="3F14ADC4" w14:textId="77777777" w:rsidR="00F44B6B" w:rsidRPr="002553A4" w:rsidRDefault="00E72258">
      <w:pPr>
        <w:ind w:left="-284"/>
        <w:rPr>
          <w:rFonts w:ascii="Marianne" w:eastAsia="Webdings" w:hAnsi="Marianne"/>
          <w:strike/>
          <w:szCs w:val="20"/>
        </w:rPr>
      </w:pPr>
      <w:r>
        <w:rPr>
          <w:rFonts w:ascii="Marianne" w:hAnsi="Marianne"/>
          <w:szCs w:val="20"/>
        </w:rPr>
        <w:t xml:space="preserve">   </w:t>
      </w:r>
      <w:r w:rsidR="00F44B6B" w:rsidRPr="005F56E1">
        <w:rPr>
          <w:rFonts w:ascii="Marianne" w:hAnsi="Marianne"/>
          <w:szCs w:val="20"/>
        </w:rPr>
        <w:t>Les modalités du règlement des comptes du marché sont spécifiées à l'article 3-2 du CCAP.</w:t>
      </w:r>
    </w:p>
    <w:p w14:paraId="175B0502" w14:textId="77777777" w:rsidR="00F44B6B" w:rsidRPr="00E72258" w:rsidRDefault="00F44B6B">
      <w:pPr>
        <w:pStyle w:val="Paragraphe"/>
        <w:spacing w:before="240"/>
        <w:ind w:left="-142"/>
        <w:rPr>
          <w:rFonts w:ascii="Marianne" w:hAnsi="Marianne"/>
          <w:szCs w:val="20"/>
        </w:rPr>
      </w:pPr>
      <w:r w:rsidRPr="00E72258">
        <w:rPr>
          <w:rFonts w:ascii="Marianne" w:hAnsi="Marianne"/>
          <w:szCs w:val="20"/>
        </w:rPr>
        <w:t>Le maître de l'ouvrage se libérera des sommes dues au titre du présent marché</w:t>
      </w:r>
      <w:r w:rsidR="005F56E1" w:rsidRPr="00E72258">
        <w:rPr>
          <w:rFonts w:ascii="Marianne" w:hAnsi="Marianne"/>
          <w:szCs w:val="20"/>
        </w:rPr>
        <w:t xml:space="preserve"> et</w:t>
      </w:r>
      <w:r w:rsidRPr="00E72258">
        <w:rPr>
          <w:rFonts w:ascii="Marianne" w:hAnsi="Marianne"/>
          <w:szCs w:val="20"/>
        </w:rPr>
        <w:t xml:space="preserve"> </w:t>
      </w:r>
      <w:r w:rsidR="00A626E7" w:rsidRPr="00E72258">
        <w:rPr>
          <w:rFonts w:ascii="Marianne" w:hAnsi="Marianne"/>
          <w:szCs w:val="20"/>
        </w:rPr>
        <w:t xml:space="preserve">indiquées à l’annexe 1, </w:t>
      </w:r>
      <w:r w:rsidRPr="00E72258">
        <w:rPr>
          <w:rFonts w:ascii="Marianne" w:hAnsi="Marianne"/>
          <w:szCs w:val="20"/>
        </w:rPr>
        <w:t>en faisant porter le montant au crédit d</w:t>
      </w:r>
      <w:r w:rsidR="00187B1B" w:rsidRPr="00E72258">
        <w:rPr>
          <w:rFonts w:ascii="Marianne" w:hAnsi="Marianne"/>
          <w:szCs w:val="20"/>
        </w:rPr>
        <w:t>es</w:t>
      </w:r>
      <w:r w:rsidRPr="00E72258">
        <w:rPr>
          <w:rFonts w:ascii="Marianne" w:hAnsi="Marianne"/>
          <w:szCs w:val="20"/>
        </w:rPr>
        <w:t xml:space="preserve"> compte</w:t>
      </w:r>
      <w:r w:rsidR="00187B1B" w:rsidRPr="00E72258">
        <w:rPr>
          <w:rFonts w:ascii="Marianne" w:hAnsi="Marianne"/>
          <w:szCs w:val="20"/>
        </w:rPr>
        <w:t>s suivants</w:t>
      </w:r>
      <w:r w:rsidRPr="00E72258">
        <w:rPr>
          <w:rFonts w:ascii="Marianne" w:hAnsi="Marianne"/>
          <w:szCs w:val="20"/>
        </w:rPr>
        <w:t xml:space="preserve"> (</w:t>
      </w:r>
      <w:r w:rsidRPr="00E72258">
        <w:rPr>
          <w:rFonts w:ascii="Marianne" w:hAnsi="Marianne"/>
          <w:bCs/>
          <w:szCs w:val="20"/>
        </w:rPr>
        <w:t>joindre un RIB ou RIP</w:t>
      </w:r>
      <w:r w:rsidRPr="00E72258">
        <w:rPr>
          <w:rFonts w:ascii="Marianne" w:hAnsi="Marianne"/>
          <w:szCs w:val="20"/>
        </w:rPr>
        <w:t>) </w:t>
      </w:r>
    </w:p>
    <w:p w14:paraId="19DBD82C" w14:textId="77777777" w:rsidR="00F44B6B" w:rsidRPr="00931485" w:rsidRDefault="00F44B6B">
      <w:pPr>
        <w:keepNext/>
        <w:rPr>
          <w:rFonts w:ascii="Marianne" w:hAnsi="Marianne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"/>
        <w:gridCol w:w="1701"/>
        <w:gridCol w:w="420"/>
        <w:gridCol w:w="420"/>
        <w:gridCol w:w="420"/>
        <w:gridCol w:w="74"/>
        <w:gridCol w:w="346"/>
        <w:gridCol w:w="74"/>
        <w:gridCol w:w="346"/>
        <w:gridCol w:w="74"/>
        <w:gridCol w:w="162"/>
        <w:gridCol w:w="258"/>
        <w:gridCol w:w="26"/>
        <w:gridCol w:w="394"/>
        <w:gridCol w:w="420"/>
        <w:gridCol w:w="367"/>
        <w:gridCol w:w="53"/>
        <w:gridCol w:w="367"/>
        <w:gridCol w:w="53"/>
        <w:gridCol w:w="367"/>
        <w:gridCol w:w="53"/>
        <w:gridCol w:w="367"/>
        <w:gridCol w:w="420"/>
        <w:gridCol w:w="347"/>
        <w:gridCol w:w="73"/>
        <w:gridCol w:w="347"/>
        <w:gridCol w:w="420"/>
        <w:gridCol w:w="798"/>
        <w:gridCol w:w="320"/>
      </w:tblGrid>
      <w:tr w:rsidR="00F44B6B" w:rsidRPr="00931485" w14:paraId="36E44378" w14:textId="77777777">
        <w:tc>
          <w:tcPr>
            <w:tcW w:w="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2200DD8A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167" w:type="dxa"/>
            <w:gridSpan w:val="27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163FAA89" w14:textId="77777777" w:rsidR="00F44B6B" w:rsidRPr="00931485" w:rsidRDefault="00F44B6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931485">
              <w:rPr>
                <w:rFonts w:ascii="Marianne" w:hAnsi="Marianne"/>
                <w:b/>
              </w:rPr>
              <w:t>Cotraitant 1 (mandataire)</w:t>
            </w:r>
          </w:p>
        </w:tc>
        <w:tc>
          <w:tcPr>
            <w:tcW w:w="320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237E147A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2E4C7710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6DFD2071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22D284B1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013934AD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right w:val="single" w:sz="8" w:space="0" w:color="000000"/>
            </w:tcBorders>
            <w:shd w:val="clear" w:color="auto" w:fill="auto"/>
          </w:tcPr>
          <w:p w14:paraId="0AA67112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61295237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468076A5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49546142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31485">
              <w:rPr>
                <w:rFonts w:ascii="Marianne" w:hAnsi="Marianne"/>
              </w:rPr>
              <w:t>compte ouvert à l'organisme bancaire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52403E2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11B5C5F4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577D4BF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4ADD7767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0943F5FB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0F40442D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2F842959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right w:val="single" w:sz="8" w:space="0" w:color="000000"/>
            </w:tcBorders>
            <w:shd w:val="clear" w:color="auto" w:fill="auto"/>
          </w:tcPr>
          <w:p w14:paraId="7C32FB3E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7C79C69E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2D3A8A41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39D69F4E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31485">
              <w:rPr>
                <w:rFonts w:ascii="Marianne" w:hAnsi="Marianne"/>
              </w:rPr>
              <w:t>à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9AA35F2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11E4711D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3D4241B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6DB65099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66C59F0C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46736EBE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556C51A1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right w:val="single" w:sz="8" w:space="0" w:color="000000"/>
            </w:tcBorders>
            <w:shd w:val="clear" w:color="auto" w:fill="auto"/>
          </w:tcPr>
          <w:p w14:paraId="378468D4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4589ED21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063EF7A5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38AF245F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31485">
              <w:rPr>
                <w:rFonts w:ascii="Marianne" w:hAnsi="Marianne"/>
              </w:rPr>
              <w:t>au nom de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2132987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242CF1CB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B44B2BD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31C14EC5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575AD730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52FE4239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7F3F7339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right w:val="single" w:sz="8" w:space="0" w:color="000000"/>
            </w:tcBorders>
            <w:shd w:val="clear" w:color="auto" w:fill="auto"/>
          </w:tcPr>
          <w:p w14:paraId="40344ED6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3E6A5A22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5FF7AC0A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shd w:val="clear" w:color="auto" w:fill="auto"/>
          </w:tcPr>
          <w:p w14:paraId="3B8FD89F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31485">
              <w:rPr>
                <w:rFonts w:ascii="Marianne" w:hAnsi="Marianne"/>
              </w:rPr>
              <w:t>sous le numéro :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8760F33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431DD4A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803177C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79A89AFA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44E6C18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F95B78C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DAF661B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CECD109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41BF4BA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F884EB8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B40F02A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754A56E4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FF46EA7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1F45C008" w14:textId="77777777" w:rsidR="00F44B6B" w:rsidRPr="00931485" w:rsidRDefault="00F44B6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931485">
              <w:rPr>
                <w:rFonts w:ascii="Marianne" w:hAnsi="Marianne"/>
              </w:rPr>
              <w:t>clé RIB :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1E4B1B2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D81DBBF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118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9D7FF50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7017A387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11109B6D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45276C9B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147E3F24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right w:val="single" w:sz="8" w:space="0" w:color="000000"/>
            </w:tcBorders>
            <w:shd w:val="clear" w:color="auto" w:fill="auto"/>
          </w:tcPr>
          <w:p w14:paraId="4A4910D5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393F0962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55E95E50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shd w:val="clear" w:color="auto" w:fill="auto"/>
          </w:tcPr>
          <w:p w14:paraId="74D40F08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31485">
              <w:rPr>
                <w:rFonts w:ascii="Marianne" w:hAnsi="Marianne"/>
              </w:rPr>
              <w:t>code banque :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6519C4C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3E5C2CA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06E752F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8924F96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003FA38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14:paraId="23A3102F" w14:textId="77777777" w:rsidR="00F44B6B" w:rsidRPr="00931485" w:rsidRDefault="00F44B6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931485">
              <w:rPr>
                <w:rFonts w:ascii="Marianne" w:hAnsi="Marianne"/>
              </w:rPr>
              <w:t>code guichet :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1B0ACBF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31DFF4C7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7BE4484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9576E11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A267498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053ACB6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65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25156C27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31485">
              <w:rPr>
                <w:rFonts w:ascii="Marianne" w:eastAsia="Times New Roman" w:hAnsi="Marianne"/>
              </w:rPr>
              <w:t xml:space="preserve">   </w:t>
            </w:r>
          </w:p>
        </w:tc>
        <w:tc>
          <w:tcPr>
            <w:tcW w:w="320" w:type="dxa"/>
            <w:tcBorders>
              <w:right w:val="single" w:sz="8" w:space="0" w:color="000000"/>
            </w:tcBorders>
            <w:shd w:val="clear" w:color="auto" w:fill="auto"/>
          </w:tcPr>
          <w:p w14:paraId="41E2EA30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02F7CC9B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4257B531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tcBorders>
              <w:bottom w:val="single" w:sz="8" w:space="0" w:color="000000"/>
            </w:tcBorders>
            <w:shd w:val="clear" w:color="auto" w:fill="auto"/>
          </w:tcPr>
          <w:p w14:paraId="39CEE24E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tcBorders>
              <w:bottom w:val="single" w:sz="8" w:space="0" w:color="000000"/>
            </w:tcBorders>
            <w:shd w:val="clear" w:color="auto" w:fill="auto"/>
          </w:tcPr>
          <w:p w14:paraId="50CCAB71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6D9F779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</w:tbl>
    <w:p w14:paraId="7770FC25" w14:textId="77777777" w:rsidR="00F44B6B" w:rsidRPr="00931485" w:rsidRDefault="00F44B6B">
      <w:pPr>
        <w:spacing w:before="240"/>
        <w:rPr>
          <w:rFonts w:ascii="Marianne" w:hAnsi="Marianne"/>
        </w:rPr>
      </w:pPr>
    </w:p>
    <w:tbl>
      <w:tblPr>
        <w:tblW w:w="956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"/>
        <w:gridCol w:w="1701"/>
        <w:gridCol w:w="420"/>
        <w:gridCol w:w="420"/>
        <w:gridCol w:w="420"/>
        <w:gridCol w:w="74"/>
        <w:gridCol w:w="346"/>
        <w:gridCol w:w="74"/>
        <w:gridCol w:w="346"/>
        <w:gridCol w:w="74"/>
        <w:gridCol w:w="162"/>
        <w:gridCol w:w="258"/>
        <w:gridCol w:w="26"/>
        <w:gridCol w:w="394"/>
        <w:gridCol w:w="420"/>
        <w:gridCol w:w="367"/>
        <w:gridCol w:w="53"/>
        <w:gridCol w:w="367"/>
        <w:gridCol w:w="53"/>
        <w:gridCol w:w="367"/>
        <w:gridCol w:w="53"/>
        <w:gridCol w:w="367"/>
        <w:gridCol w:w="420"/>
        <w:gridCol w:w="347"/>
        <w:gridCol w:w="73"/>
        <w:gridCol w:w="347"/>
        <w:gridCol w:w="420"/>
        <w:gridCol w:w="798"/>
        <w:gridCol w:w="320"/>
      </w:tblGrid>
      <w:tr w:rsidR="00F44B6B" w:rsidRPr="00931485" w14:paraId="0A8B73F7" w14:textId="77777777" w:rsidTr="0082177A">
        <w:tc>
          <w:tcPr>
            <w:tcW w:w="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44860D3B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167" w:type="dxa"/>
            <w:gridSpan w:val="27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65B66FAA" w14:textId="77777777" w:rsidR="00F44B6B" w:rsidRPr="00931485" w:rsidRDefault="00F44B6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931485">
              <w:rPr>
                <w:rFonts w:ascii="Marianne" w:hAnsi="Marianne"/>
                <w:b/>
              </w:rPr>
              <w:t>Cotraitant 2</w:t>
            </w:r>
          </w:p>
        </w:tc>
        <w:tc>
          <w:tcPr>
            <w:tcW w:w="320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22E6C7CB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721B219C" w14:textId="77777777" w:rsidTr="0082177A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22EC8D92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67FFCE69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5B9E9112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right w:val="single" w:sz="8" w:space="0" w:color="000000"/>
            </w:tcBorders>
            <w:shd w:val="clear" w:color="auto" w:fill="auto"/>
          </w:tcPr>
          <w:p w14:paraId="6D305433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68A67B33" w14:textId="77777777" w:rsidTr="0082177A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15E54BE5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189D4B2A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31485">
              <w:rPr>
                <w:rFonts w:ascii="Marianne" w:hAnsi="Marianne"/>
              </w:rPr>
              <w:t>compte ouvert à l'organisme bancaire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5593BDC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2B5A4A34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41DD7A38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508AC6CA" w14:textId="77777777" w:rsidTr="0082177A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55D150F5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5A1BA364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71580BBE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right w:val="single" w:sz="8" w:space="0" w:color="000000"/>
            </w:tcBorders>
            <w:shd w:val="clear" w:color="auto" w:fill="auto"/>
          </w:tcPr>
          <w:p w14:paraId="59C75EC0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79F656AA" w14:textId="77777777" w:rsidTr="0082177A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76F90174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49B9C9AF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31485">
              <w:rPr>
                <w:rFonts w:ascii="Marianne" w:hAnsi="Marianne"/>
              </w:rPr>
              <w:t>à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77B12DE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478FB5C0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F3C5E30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35E56AC1" w14:textId="77777777" w:rsidTr="0082177A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7A67A214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74C1CFE0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4A50B2E5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right w:val="single" w:sz="8" w:space="0" w:color="000000"/>
            </w:tcBorders>
            <w:shd w:val="clear" w:color="auto" w:fill="auto"/>
          </w:tcPr>
          <w:p w14:paraId="14EBD209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57DC63F9" w14:textId="77777777" w:rsidTr="0082177A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3D3D2C87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6EE21CA5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31485">
              <w:rPr>
                <w:rFonts w:ascii="Marianne" w:hAnsi="Marianne"/>
              </w:rPr>
              <w:t>au nom de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371CB77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6F97993A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5DE2FCC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4E13D9A6" w14:textId="77777777" w:rsidTr="0082177A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3CF43082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7EF5B806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33A1C55A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right w:val="single" w:sz="8" w:space="0" w:color="000000"/>
            </w:tcBorders>
            <w:shd w:val="clear" w:color="auto" w:fill="auto"/>
          </w:tcPr>
          <w:p w14:paraId="601CDB3F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6E56D64D" w14:textId="77777777" w:rsidTr="0082177A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6A91A65F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shd w:val="clear" w:color="auto" w:fill="auto"/>
          </w:tcPr>
          <w:p w14:paraId="70A86805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31485">
              <w:rPr>
                <w:rFonts w:ascii="Marianne" w:hAnsi="Marianne"/>
              </w:rPr>
              <w:t>sous le numéro :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7AB7C09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8C20E41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7A9BB2A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357E1526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0FE12F2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E2993F8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C1E8AED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AC48D6C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1725494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A23A4A1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46F9FDC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59549FED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E881B3F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6689F2B0" w14:textId="77777777" w:rsidR="00F44B6B" w:rsidRPr="00931485" w:rsidRDefault="00F44B6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931485">
              <w:rPr>
                <w:rFonts w:ascii="Marianne" w:hAnsi="Marianne"/>
              </w:rPr>
              <w:t>clé RIB :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530299F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3B990E1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118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0F7D297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2591EF7E" w14:textId="77777777" w:rsidTr="0082177A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14683419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7CA35AC0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21DD7662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right w:val="single" w:sz="8" w:space="0" w:color="000000"/>
            </w:tcBorders>
            <w:shd w:val="clear" w:color="auto" w:fill="auto"/>
          </w:tcPr>
          <w:p w14:paraId="4813402E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18B23AF4" w14:textId="77777777" w:rsidTr="0082177A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6A9D72E3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shd w:val="clear" w:color="auto" w:fill="auto"/>
          </w:tcPr>
          <w:p w14:paraId="354D5E8F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31485">
              <w:rPr>
                <w:rFonts w:ascii="Marianne" w:hAnsi="Marianne"/>
              </w:rPr>
              <w:t>code banque :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4316398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5C6C1A5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4FFA17E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DE354B5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535A036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14:paraId="35500638" w14:textId="77777777" w:rsidR="00F44B6B" w:rsidRPr="00931485" w:rsidRDefault="00F44B6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931485">
              <w:rPr>
                <w:rFonts w:ascii="Marianne" w:hAnsi="Marianne"/>
              </w:rPr>
              <w:t>code guichet :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A0B5A93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009E9724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F18FC78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C9A70DE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BE8E1D2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02C01B8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65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534AADCF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31485">
              <w:rPr>
                <w:rFonts w:ascii="Marianne" w:eastAsia="Times New Roman" w:hAnsi="Marianne"/>
              </w:rPr>
              <w:t xml:space="preserve">   </w:t>
            </w:r>
          </w:p>
        </w:tc>
        <w:tc>
          <w:tcPr>
            <w:tcW w:w="320" w:type="dxa"/>
            <w:tcBorders>
              <w:right w:val="single" w:sz="8" w:space="0" w:color="000000"/>
            </w:tcBorders>
            <w:shd w:val="clear" w:color="auto" w:fill="auto"/>
          </w:tcPr>
          <w:p w14:paraId="72FAC05A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15A949BD" w14:textId="77777777" w:rsidTr="0082177A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088C58AB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tcBorders>
              <w:bottom w:val="single" w:sz="8" w:space="0" w:color="000000"/>
            </w:tcBorders>
            <w:shd w:val="clear" w:color="auto" w:fill="auto"/>
          </w:tcPr>
          <w:p w14:paraId="0B324A2D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tcBorders>
              <w:bottom w:val="single" w:sz="8" w:space="0" w:color="000000"/>
            </w:tcBorders>
            <w:shd w:val="clear" w:color="auto" w:fill="auto"/>
          </w:tcPr>
          <w:p w14:paraId="235460B7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70F0114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090712A0" w14:textId="77777777" w:rsidTr="0082177A">
        <w:tc>
          <w:tcPr>
            <w:tcW w:w="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1A7E99AD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167" w:type="dxa"/>
            <w:gridSpan w:val="27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05DA364D" w14:textId="77777777" w:rsidR="00F44B6B" w:rsidRPr="00931485" w:rsidRDefault="00F44B6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931485">
              <w:rPr>
                <w:rFonts w:ascii="Marianne" w:hAnsi="Marianne"/>
                <w:b/>
              </w:rPr>
              <w:t>Cotraitant 3</w:t>
            </w:r>
          </w:p>
        </w:tc>
        <w:tc>
          <w:tcPr>
            <w:tcW w:w="320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1F61E125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6F96F236" w14:textId="77777777" w:rsidTr="0082177A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6F6230DB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24F92C42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0623ACA2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right w:val="single" w:sz="8" w:space="0" w:color="000000"/>
            </w:tcBorders>
            <w:shd w:val="clear" w:color="auto" w:fill="auto"/>
          </w:tcPr>
          <w:p w14:paraId="21A26F5C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1815FC73" w14:textId="77777777" w:rsidTr="0082177A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0CD70100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2F4E0863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31485">
              <w:rPr>
                <w:rFonts w:ascii="Marianne" w:hAnsi="Marianne"/>
              </w:rPr>
              <w:t>compte ouvert à l'organisme bancaire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FA477F5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439AE279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7EF0816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3B088CFA" w14:textId="77777777" w:rsidTr="0082177A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1E82940F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1276B37B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6ED039B7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right w:val="single" w:sz="8" w:space="0" w:color="000000"/>
            </w:tcBorders>
            <w:shd w:val="clear" w:color="auto" w:fill="auto"/>
          </w:tcPr>
          <w:p w14:paraId="45431EFC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0B3760D6" w14:textId="77777777" w:rsidTr="0082177A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52152E15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1195BE9D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31485">
              <w:rPr>
                <w:rFonts w:ascii="Marianne" w:hAnsi="Marianne"/>
              </w:rPr>
              <w:t>à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8BE3E7D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757016C0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825BFAE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6DAB2814" w14:textId="77777777" w:rsidTr="0082177A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668AB76C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72ABA796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3E492146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right w:val="single" w:sz="8" w:space="0" w:color="000000"/>
            </w:tcBorders>
            <w:shd w:val="clear" w:color="auto" w:fill="auto"/>
          </w:tcPr>
          <w:p w14:paraId="168E56F8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63F38AAA" w14:textId="77777777" w:rsidTr="0082177A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5A2D8C1D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20651053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31485">
              <w:rPr>
                <w:rFonts w:ascii="Marianne" w:hAnsi="Marianne"/>
              </w:rPr>
              <w:t>au nom de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030072F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2D907768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A41A8C0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6A721DE9" w14:textId="77777777" w:rsidTr="0082177A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111B8F73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695AF3A2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61418B48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right w:val="single" w:sz="8" w:space="0" w:color="000000"/>
            </w:tcBorders>
            <w:shd w:val="clear" w:color="auto" w:fill="auto"/>
          </w:tcPr>
          <w:p w14:paraId="2A89258B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4928DF21" w14:textId="77777777" w:rsidTr="0082177A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36F25A5F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shd w:val="clear" w:color="auto" w:fill="auto"/>
          </w:tcPr>
          <w:p w14:paraId="0A81C97A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31485">
              <w:rPr>
                <w:rFonts w:ascii="Marianne" w:hAnsi="Marianne"/>
              </w:rPr>
              <w:t>sous le numéro :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01B146E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9EB81E7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AE32865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7791B4B5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BCE7413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A47BB2B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CE4384A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A503649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23F92B1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BEB7A07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3B51D68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63607D5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51D7432E" w14:textId="77777777" w:rsidR="00F44B6B" w:rsidRPr="00931485" w:rsidRDefault="00F44B6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931485">
              <w:rPr>
                <w:rFonts w:ascii="Marianne" w:hAnsi="Marianne"/>
              </w:rPr>
              <w:t>clé RIB :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A391C85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C07E7DF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2657096A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118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410F235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5371DABC" w14:textId="77777777" w:rsidTr="0082177A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4004C2D7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11B38162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2E7746D2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right w:val="single" w:sz="8" w:space="0" w:color="000000"/>
            </w:tcBorders>
            <w:shd w:val="clear" w:color="auto" w:fill="auto"/>
          </w:tcPr>
          <w:p w14:paraId="30E4C54D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2F4A6A0D" w14:textId="77777777" w:rsidTr="0082177A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51E14E3D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shd w:val="clear" w:color="auto" w:fill="auto"/>
          </w:tcPr>
          <w:p w14:paraId="4B83623C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31485">
              <w:rPr>
                <w:rFonts w:ascii="Marianne" w:hAnsi="Marianne"/>
              </w:rPr>
              <w:t>code banque :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A5C7D1B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938181A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8016621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8B7BAD0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B86613B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14:paraId="3D4CD998" w14:textId="77777777" w:rsidR="00F44B6B" w:rsidRPr="00931485" w:rsidRDefault="00F44B6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931485">
              <w:rPr>
                <w:rFonts w:ascii="Marianne" w:hAnsi="Marianne"/>
              </w:rPr>
              <w:t>code guichet :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84468CC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3752604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0401B01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658CE00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7E3D1A2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09EE029B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565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0AE6A41E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31485">
              <w:rPr>
                <w:rFonts w:ascii="Marianne" w:eastAsia="Times New Roman" w:hAnsi="Marianne"/>
              </w:rPr>
              <w:t xml:space="preserve">   </w:t>
            </w:r>
          </w:p>
        </w:tc>
        <w:tc>
          <w:tcPr>
            <w:tcW w:w="320" w:type="dxa"/>
            <w:tcBorders>
              <w:right w:val="single" w:sz="8" w:space="0" w:color="000000"/>
            </w:tcBorders>
            <w:shd w:val="clear" w:color="auto" w:fill="auto"/>
          </w:tcPr>
          <w:p w14:paraId="4D32C207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2422DEAA" w14:textId="77777777" w:rsidTr="0082177A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54D33097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tcBorders>
              <w:bottom w:val="single" w:sz="8" w:space="0" w:color="000000"/>
            </w:tcBorders>
            <w:shd w:val="clear" w:color="auto" w:fill="auto"/>
          </w:tcPr>
          <w:p w14:paraId="44FBEFB7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tcBorders>
              <w:bottom w:val="single" w:sz="8" w:space="0" w:color="000000"/>
            </w:tcBorders>
            <w:shd w:val="clear" w:color="auto" w:fill="auto"/>
          </w:tcPr>
          <w:p w14:paraId="102817AD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D20F34E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</w:tbl>
    <w:p w14:paraId="68C4E5D0" w14:textId="77777777" w:rsidR="00F44B6B" w:rsidRPr="00931485" w:rsidRDefault="00F44B6B">
      <w:pPr>
        <w:spacing w:before="120"/>
        <w:ind w:left="-284"/>
        <w:rPr>
          <w:rFonts w:ascii="Marianne" w:hAnsi="Marianne"/>
        </w:rPr>
      </w:pPr>
    </w:p>
    <w:p w14:paraId="64B15665" w14:textId="77777777" w:rsidR="00F44B6B" w:rsidRPr="00931485" w:rsidRDefault="00F44B6B">
      <w:pPr>
        <w:spacing w:before="120"/>
        <w:ind w:left="-284"/>
        <w:rPr>
          <w:rFonts w:ascii="Marianne" w:hAnsi="Marianne"/>
          <w:szCs w:val="20"/>
        </w:rPr>
      </w:pPr>
      <w:r w:rsidRPr="00931485">
        <w:rPr>
          <w:rFonts w:ascii="Marianne" w:hAnsi="Marianne"/>
          <w:szCs w:val="20"/>
        </w:rPr>
        <w:t>Toutefois, le maître de l'ouvrage se libérera des sommes dues aux sous-traitants payés directement en faisant porter les montants au crédit des comptes désignés dans les annexes, les actes spéciaux ou leurs avenants.</w:t>
      </w:r>
    </w:p>
    <w:p w14:paraId="024C47DF" w14:textId="77777777" w:rsidR="00F44B6B" w:rsidRPr="00931485" w:rsidRDefault="00F44B6B">
      <w:pPr>
        <w:pStyle w:val="Titre2"/>
        <w:rPr>
          <w:rFonts w:ascii="Marianne" w:hAnsi="Marianne"/>
          <w:szCs w:val="24"/>
        </w:rPr>
      </w:pPr>
      <w:r w:rsidRPr="00931485">
        <w:rPr>
          <w:rFonts w:ascii="Marianne" w:hAnsi="Marianne"/>
        </w:rPr>
        <w:t>4-2. Avance</w:t>
      </w:r>
    </w:p>
    <w:p w14:paraId="691BBE73" w14:textId="77777777" w:rsidR="007174D4" w:rsidRPr="00DE06C7" w:rsidRDefault="007174D4" w:rsidP="007174D4">
      <w:pPr>
        <w:ind w:left="-284"/>
        <w:rPr>
          <w:rFonts w:ascii="Marianne" w:hAnsi="Marianne"/>
        </w:rPr>
      </w:pPr>
      <w:r w:rsidRPr="00DE06C7">
        <w:rPr>
          <w:rFonts w:ascii="Marianne" w:hAnsi="Marianne"/>
        </w:rPr>
        <w:t>En accord avec l’article 5-2 du CCAP, une avance est accordée au titulaire, sauf refus, indiqué dans l'AE et, ce</w:t>
      </w:r>
      <w:r w:rsidRPr="00DE06C7">
        <w:rPr>
          <w:rFonts w:ascii="Marianne" w:hAnsi="Marianne"/>
          <w:b/>
          <w:bCs/>
        </w:rPr>
        <w:t>, sans qu’aucun seuil de montant minimal ne soit exigé.</w:t>
      </w:r>
    </w:p>
    <w:p w14:paraId="6B528A31" w14:textId="77777777" w:rsidR="00C4752A" w:rsidRPr="009A5587" w:rsidRDefault="00C4752A" w:rsidP="00C4752A">
      <w:pPr>
        <w:keepNext/>
        <w:numPr>
          <w:ilvl w:val="0"/>
          <w:numId w:val="1"/>
        </w:numPr>
        <w:spacing w:before="120"/>
        <w:rPr>
          <w:rFonts w:ascii="Marianne" w:hAnsi="Marianne"/>
          <w:b/>
          <w:szCs w:val="20"/>
          <w:u w:val="single"/>
        </w:rPr>
      </w:pPr>
    </w:p>
    <w:tbl>
      <w:tblPr>
        <w:tblW w:w="9498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843"/>
        <w:gridCol w:w="3260"/>
        <w:gridCol w:w="567"/>
        <w:gridCol w:w="3828"/>
      </w:tblGrid>
      <w:tr w:rsidR="00C4752A" w:rsidRPr="009A5587" w14:paraId="5EE8668F" w14:textId="77777777" w:rsidTr="00247DFC">
        <w:trPr>
          <w:trHeight w:val="414"/>
          <w:tblHeader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</w:tcPr>
          <w:p w14:paraId="588C7B5A" w14:textId="77777777" w:rsidR="00C4752A" w:rsidRPr="00247DFC" w:rsidRDefault="00C4752A" w:rsidP="001D2FC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  <w:r w:rsidRPr="00247DFC">
              <w:rPr>
                <w:rFonts w:ascii="Marianne" w:hAnsi="Marianne"/>
                <w:b/>
                <w:szCs w:val="20"/>
              </w:rPr>
              <w:t>N° du cotraitant</w:t>
            </w:r>
          </w:p>
        </w:tc>
        <w:tc>
          <w:tcPr>
            <w:tcW w:w="76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206507C9" w14:textId="77777777" w:rsidR="00C4752A" w:rsidRPr="00247DFC" w:rsidRDefault="00C4752A" w:rsidP="001D2FC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  <w:r w:rsidRPr="00247DFC">
              <w:rPr>
                <w:rFonts w:ascii="Marianne" w:hAnsi="Marianne"/>
                <w:b/>
                <w:szCs w:val="20"/>
              </w:rPr>
              <w:t>Avance prévue à l'article 5-2 du CCAP</w:t>
            </w:r>
          </w:p>
        </w:tc>
      </w:tr>
      <w:tr w:rsidR="00C4752A" w:rsidRPr="009A5587" w14:paraId="68C2C584" w14:textId="77777777" w:rsidTr="001D2FCB">
        <w:trPr>
          <w:trHeight w:val="851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vAlign w:val="center"/>
          </w:tcPr>
          <w:p w14:paraId="14B3732A" w14:textId="77777777" w:rsidR="00C4752A" w:rsidRPr="00247DFC" w:rsidRDefault="00C4752A" w:rsidP="001D2FC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  <w:r w:rsidRPr="00247DFC">
              <w:rPr>
                <w:rFonts w:ascii="Marianne" w:hAnsi="Marianne"/>
                <w:szCs w:val="20"/>
              </w:rPr>
              <w:t>1 (mandataire)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355C55C" w14:textId="77777777" w:rsidR="00C4752A" w:rsidRPr="00D05626" w:rsidRDefault="00C4752A" w:rsidP="001D2FCB">
            <w:pPr>
              <w:keepNext/>
              <w:snapToGrid w:val="0"/>
              <w:jc w:val="center"/>
              <w:rPr>
                <w:rFonts w:ascii="Marianne" w:hAnsi="Marianne"/>
                <w:sz w:val="24"/>
              </w:rPr>
            </w:pPr>
            <w:r w:rsidRPr="00D05626">
              <w:rPr>
                <w:rFonts w:ascii="Wingdings" w:eastAsia="Wingdings" w:hAnsi="Wingdings" w:cs="Wingdings"/>
                <w:sz w:val="24"/>
              </w:rPr>
              <w:t></w:t>
            </w:r>
            <w:r w:rsidRPr="00D05626">
              <w:rPr>
                <w:rFonts w:eastAsia="Times New Roman"/>
                <w:sz w:val="24"/>
              </w:rPr>
              <w:t xml:space="preserve"> </w:t>
            </w:r>
            <w:r w:rsidRPr="00247DFC">
              <w:rPr>
                <w:rFonts w:ascii="Marianne" w:hAnsi="Marianne"/>
                <w:szCs w:val="20"/>
              </w:rPr>
              <w:t>refuse de la percevoir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</w:tcPr>
          <w:p w14:paraId="4C812F9D" w14:textId="77777777" w:rsidR="00C4752A" w:rsidRDefault="00C4752A" w:rsidP="001D2FCB">
            <w:pPr>
              <w:keepNext/>
              <w:snapToGrid w:val="0"/>
              <w:jc w:val="center"/>
              <w:rPr>
                <w:rFonts w:ascii="Marianne" w:eastAsia="Wingdings" w:hAnsi="Marianne" w:cs="Wingdings"/>
                <w:sz w:val="24"/>
              </w:rPr>
            </w:pPr>
          </w:p>
          <w:p w14:paraId="130C8808" w14:textId="77777777" w:rsidR="00C4752A" w:rsidRPr="00247DFC" w:rsidRDefault="00C4752A" w:rsidP="001D2FCB">
            <w:pPr>
              <w:keepNext/>
              <w:snapToGrid w:val="0"/>
              <w:jc w:val="center"/>
              <w:rPr>
                <w:rFonts w:ascii="Marianne" w:eastAsia="Wingdings" w:hAnsi="Marianne" w:cs="Wingdings"/>
                <w:b/>
                <w:bCs/>
                <w:sz w:val="22"/>
                <w:szCs w:val="22"/>
              </w:rPr>
            </w:pPr>
            <w:r w:rsidRPr="00247DFC">
              <w:rPr>
                <w:rFonts w:ascii="Marianne" w:eastAsia="Wingdings" w:hAnsi="Marianne" w:cs="Wingdings"/>
                <w:b/>
                <w:bCs/>
                <w:sz w:val="22"/>
                <w:szCs w:val="22"/>
              </w:rPr>
              <w:t xml:space="preserve">ou </w:t>
            </w:r>
          </w:p>
          <w:p w14:paraId="62CB6742" w14:textId="77777777" w:rsidR="00C4752A" w:rsidRPr="00D05626" w:rsidRDefault="00C4752A" w:rsidP="001D2FCB">
            <w:pPr>
              <w:keepNext/>
              <w:snapToGrid w:val="0"/>
              <w:jc w:val="center"/>
              <w:rPr>
                <w:rFonts w:ascii="Marianne" w:eastAsia="Wingdings" w:hAnsi="Marianne" w:cs="Wingdings"/>
                <w:sz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0452C57" w14:textId="77777777" w:rsidR="00C4752A" w:rsidRPr="00D05626" w:rsidRDefault="00C4752A" w:rsidP="001D2FCB">
            <w:pPr>
              <w:keepNext/>
              <w:snapToGrid w:val="0"/>
              <w:jc w:val="center"/>
              <w:rPr>
                <w:rFonts w:ascii="Marianne" w:hAnsi="Marianne"/>
                <w:sz w:val="24"/>
              </w:rPr>
            </w:pPr>
            <w:r w:rsidRPr="00D05626">
              <w:rPr>
                <w:rFonts w:ascii="Wingdings" w:eastAsia="Wingdings" w:hAnsi="Wingdings" w:cs="Wingdings"/>
                <w:sz w:val="24"/>
              </w:rPr>
              <w:t></w:t>
            </w:r>
            <w:r w:rsidRPr="00D05626">
              <w:rPr>
                <w:rFonts w:eastAsia="Times New Roman"/>
                <w:sz w:val="24"/>
              </w:rPr>
              <w:t xml:space="preserve"> </w:t>
            </w:r>
            <w:r w:rsidRPr="00247DFC">
              <w:rPr>
                <w:rFonts w:ascii="Marianne" w:hAnsi="Marianne"/>
                <w:szCs w:val="20"/>
              </w:rPr>
              <w:t>ne refuse pas de la percevoir</w:t>
            </w:r>
          </w:p>
        </w:tc>
      </w:tr>
      <w:tr w:rsidR="00C4752A" w:rsidRPr="009A5587" w14:paraId="5095C4EF" w14:textId="77777777" w:rsidTr="001D2FCB">
        <w:trPr>
          <w:trHeight w:val="851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32056D6" w14:textId="77777777" w:rsidR="00C4752A" w:rsidRPr="00247DFC" w:rsidRDefault="00C4752A" w:rsidP="001D2FC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  <w:r w:rsidRPr="00247DFC">
              <w:rPr>
                <w:rFonts w:ascii="Marianne" w:hAnsi="Marianne"/>
                <w:szCs w:val="20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AB00936" w14:textId="77777777" w:rsidR="00C4752A" w:rsidRPr="00D05626" w:rsidRDefault="00C4752A" w:rsidP="001D2FCB">
            <w:pPr>
              <w:keepNext/>
              <w:snapToGrid w:val="0"/>
              <w:jc w:val="center"/>
              <w:rPr>
                <w:rFonts w:ascii="Marianne" w:hAnsi="Marianne"/>
                <w:sz w:val="24"/>
              </w:rPr>
            </w:pPr>
            <w:r w:rsidRPr="00D05626">
              <w:rPr>
                <w:rFonts w:ascii="Wingdings" w:eastAsia="Wingdings" w:hAnsi="Wingdings" w:cs="Wingdings"/>
                <w:sz w:val="24"/>
              </w:rPr>
              <w:t></w:t>
            </w:r>
            <w:r w:rsidRPr="00D05626">
              <w:rPr>
                <w:rFonts w:eastAsia="Times New Roman"/>
                <w:sz w:val="24"/>
              </w:rPr>
              <w:t xml:space="preserve"> </w:t>
            </w:r>
            <w:r w:rsidRPr="00247DFC">
              <w:rPr>
                <w:rFonts w:ascii="Marianne" w:hAnsi="Marianne"/>
                <w:szCs w:val="20"/>
              </w:rPr>
              <w:t>refuse de la percevoir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</w:tcPr>
          <w:p w14:paraId="2E5E42AC" w14:textId="77777777" w:rsidR="00C4752A" w:rsidRDefault="00C4752A" w:rsidP="001D2FCB">
            <w:pPr>
              <w:keepNext/>
              <w:snapToGrid w:val="0"/>
              <w:jc w:val="center"/>
              <w:rPr>
                <w:rFonts w:ascii="Wingdings" w:eastAsia="Wingdings" w:hAnsi="Wingdings" w:cs="Wingdings"/>
                <w:sz w:val="24"/>
              </w:rPr>
            </w:pPr>
          </w:p>
          <w:p w14:paraId="71308318" w14:textId="77777777" w:rsidR="00C4752A" w:rsidRPr="00247DFC" w:rsidRDefault="00C4752A" w:rsidP="001D2FCB">
            <w:pPr>
              <w:keepNext/>
              <w:snapToGrid w:val="0"/>
              <w:jc w:val="center"/>
              <w:rPr>
                <w:rFonts w:ascii="Wingdings" w:eastAsia="Wingdings" w:hAnsi="Wingdings" w:cs="Wingdings"/>
                <w:sz w:val="22"/>
                <w:szCs w:val="22"/>
              </w:rPr>
            </w:pPr>
            <w:r w:rsidRPr="00247DFC">
              <w:rPr>
                <w:rFonts w:ascii="Marianne" w:eastAsia="Wingdings" w:hAnsi="Marianne" w:cs="Wingdings"/>
                <w:b/>
                <w:bCs/>
                <w:sz w:val="22"/>
                <w:szCs w:val="22"/>
              </w:rPr>
              <w:t>ou</w:t>
            </w:r>
          </w:p>
        </w:tc>
        <w:tc>
          <w:tcPr>
            <w:tcW w:w="38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D221BEA" w14:textId="77777777" w:rsidR="00C4752A" w:rsidRPr="00D05626" w:rsidRDefault="00C4752A" w:rsidP="001D2FCB">
            <w:pPr>
              <w:keepNext/>
              <w:snapToGrid w:val="0"/>
              <w:jc w:val="center"/>
              <w:rPr>
                <w:rFonts w:ascii="Marianne" w:hAnsi="Marianne"/>
                <w:sz w:val="24"/>
              </w:rPr>
            </w:pPr>
            <w:r w:rsidRPr="00D05626">
              <w:rPr>
                <w:rFonts w:ascii="Wingdings" w:eastAsia="Wingdings" w:hAnsi="Wingdings" w:cs="Wingdings"/>
                <w:sz w:val="24"/>
              </w:rPr>
              <w:t></w:t>
            </w:r>
            <w:r w:rsidRPr="00D05626">
              <w:rPr>
                <w:rFonts w:eastAsia="Times New Roman"/>
                <w:sz w:val="24"/>
              </w:rPr>
              <w:t xml:space="preserve"> </w:t>
            </w:r>
            <w:r w:rsidRPr="00247DFC">
              <w:rPr>
                <w:rFonts w:ascii="Marianne" w:hAnsi="Marianne"/>
                <w:szCs w:val="20"/>
              </w:rPr>
              <w:t>ne refuse pas de la percevoir</w:t>
            </w:r>
          </w:p>
        </w:tc>
      </w:tr>
      <w:tr w:rsidR="00C4752A" w:rsidRPr="009A5587" w14:paraId="1B94D835" w14:textId="77777777" w:rsidTr="001D2FCB">
        <w:trPr>
          <w:trHeight w:val="851"/>
        </w:trPr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CB0F871" w14:textId="77777777" w:rsidR="00C4752A" w:rsidRPr="00247DFC" w:rsidRDefault="00C4752A" w:rsidP="001D2FC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  <w:r w:rsidRPr="00247DFC">
              <w:rPr>
                <w:rFonts w:ascii="Marianne" w:hAnsi="Marianne"/>
                <w:szCs w:val="20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C37C4F1" w14:textId="77777777" w:rsidR="00C4752A" w:rsidRPr="00D05626" w:rsidRDefault="00C4752A" w:rsidP="001D2FCB">
            <w:pPr>
              <w:keepNext/>
              <w:snapToGrid w:val="0"/>
              <w:jc w:val="center"/>
              <w:rPr>
                <w:rFonts w:ascii="Marianne" w:hAnsi="Marianne"/>
                <w:sz w:val="24"/>
              </w:rPr>
            </w:pPr>
            <w:r w:rsidRPr="00D05626">
              <w:rPr>
                <w:rFonts w:ascii="Wingdings" w:eastAsia="Wingdings" w:hAnsi="Wingdings" w:cs="Wingdings"/>
                <w:sz w:val="24"/>
              </w:rPr>
              <w:t></w:t>
            </w:r>
            <w:r w:rsidRPr="00D05626">
              <w:rPr>
                <w:rFonts w:eastAsia="Times New Roman"/>
                <w:sz w:val="24"/>
              </w:rPr>
              <w:t xml:space="preserve"> </w:t>
            </w:r>
            <w:r w:rsidRPr="00247DFC">
              <w:rPr>
                <w:rFonts w:ascii="Marianne" w:hAnsi="Marianne"/>
                <w:szCs w:val="20"/>
              </w:rPr>
              <w:t>refuse de la percevoir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</w:tcPr>
          <w:p w14:paraId="128B2CBE" w14:textId="77777777" w:rsidR="00C4752A" w:rsidRPr="00D05626" w:rsidRDefault="00C4752A" w:rsidP="001D2FCB">
            <w:pPr>
              <w:keepNext/>
              <w:snapToGrid w:val="0"/>
              <w:jc w:val="center"/>
              <w:rPr>
                <w:rFonts w:ascii="Marianne" w:eastAsia="Wingdings" w:hAnsi="Marianne" w:cs="Wingdings"/>
                <w:sz w:val="16"/>
                <w:szCs w:val="16"/>
              </w:rPr>
            </w:pPr>
          </w:p>
          <w:p w14:paraId="00402AAD" w14:textId="77777777" w:rsidR="00C4752A" w:rsidRPr="00247DFC" w:rsidRDefault="00C4752A" w:rsidP="001D2FCB">
            <w:pPr>
              <w:keepNext/>
              <w:snapToGrid w:val="0"/>
              <w:jc w:val="center"/>
              <w:rPr>
                <w:rFonts w:ascii="Wingdings" w:eastAsia="Wingdings" w:hAnsi="Wingdings" w:cs="Wingdings"/>
                <w:sz w:val="22"/>
                <w:szCs w:val="22"/>
              </w:rPr>
            </w:pPr>
            <w:r w:rsidRPr="00247DFC">
              <w:rPr>
                <w:rFonts w:ascii="Marianne" w:eastAsia="Wingdings" w:hAnsi="Marianne" w:cs="Wingdings"/>
                <w:b/>
                <w:bCs/>
                <w:sz w:val="22"/>
                <w:szCs w:val="22"/>
              </w:rPr>
              <w:t>ou</w:t>
            </w:r>
          </w:p>
        </w:tc>
        <w:tc>
          <w:tcPr>
            <w:tcW w:w="38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8B1E46C" w14:textId="77777777" w:rsidR="00C4752A" w:rsidRPr="00D05626" w:rsidRDefault="00C4752A" w:rsidP="001D2FCB">
            <w:pPr>
              <w:keepNext/>
              <w:snapToGrid w:val="0"/>
              <w:jc w:val="center"/>
              <w:rPr>
                <w:rFonts w:ascii="Marianne" w:hAnsi="Marianne"/>
                <w:sz w:val="24"/>
              </w:rPr>
            </w:pPr>
            <w:r w:rsidRPr="00D05626">
              <w:rPr>
                <w:rFonts w:ascii="Wingdings" w:eastAsia="Wingdings" w:hAnsi="Wingdings" w:cs="Wingdings"/>
                <w:sz w:val="24"/>
              </w:rPr>
              <w:t></w:t>
            </w:r>
            <w:r w:rsidRPr="00D05626">
              <w:rPr>
                <w:rFonts w:eastAsia="Times New Roman"/>
                <w:sz w:val="24"/>
              </w:rPr>
              <w:t xml:space="preserve"> </w:t>
            </w:r>
            <w:r w:rsidRPr="00247DFC">
              <w:rPr>
                <w:rFonts w:ascii="Marianne" w:hAnsi="Marianne"/>
                <w:szCs w:val="20"/>
              </w:rPr>
              <w:t>ne refuse pas de la percevoir</w:t>
            </w:r>
          </w:p>
        </w:tc>
      </w:tr>
    </w:tbl>
    <w:p w14:paraId="38372A5E" w14:textId="77777777" w:rsidR="00F44B6B" w:rsidRPr="00931485" w:rsidRDefault="00F44B6B">
      <w:pPr>
        <w:spacing w:before="120"/>
        <w:ind w:left="-284"/>
        <w:rPr>
          <w:rFonts w:ascii="Marianne" w:hAnsi="Marianne"/>
        </w:rPr>
      </w:pPr>
    </w:p>
    <w:tbl>
      <w:tblPr>
        <w:tblW w:w="10180" w:type="dxa"/>
        <w:tblInd w:w="-2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0"/>
        <w:gridCol w:w="4000"/>
        <w:gridCol w:w="493"/>
        <w:gridCol w:w="3920"/>
        <w:gridCol w:w="294"/>
        <w:gridCol w:w="913"/>
      </w:tblGrid>
      <w:tr w:rsidR="00F44B6B" w:rsidRPr="00931485" w14:paraId="2ED23BAE" w14:textId="77777777" w:rsidTr="0038426C">
        <w:tc>
          <w:tcPr>
            <w:tcW w:w="10180" w:type="dxa"/>
            <w:gridSpan w:val="6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D18E33C" w14:textId="77777777" w:rsidR="00F44B6B" w:rsidRPr="00625BBB" w:rsidRDefault="00F44B6B">
            <w:pPr>
              <w:keepNext/>
              <w:pageBreakBefore/>
              <w:snapToGrid w:val="0"/>
              <w:ind w:left="74"/>
              <w:jc w:val="center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hAnsi="Marianne"/>
                <w:szCs w:val="20"/>
              </w:rPr>
              <w:lastRenderedPageBreak/>
              <w:t>Fait en un seul original</w:t>
            </w:r>
          </w:p>
        </w:tc>
      </w:tr>
      <w:tr w:rsidR="00F44B6B" w:rsidRPr="00931485" w14:paraId="5577083B" w14:textId="77777777" w:rsidTr="0038426C">
        <w:tc>
          <w:tcPr>
            <w:tcW w:w="560" w:type="dxa"/>
            <w:tcBorders>
              <w:left w:val="single" w:sz="4" w:space="0" w:color="000000"/>
            </w:tcBorders>
            <w:shd w:val="clear" w:color="auto" w:fill="auto"/>
          </w:tcPr>
          <w:p w14:paraId="5248559B" w14:textId="77777777" w:rsidR="00F44B6B" w:rsidRPr="00625BBB" w:rsidRDefault="00F44B6B">
            <w:pPr>
              <w:keepNext/>
              <w:snapToGrid w:val="0"/>
              <w:ind w:left="74"/>
              <w:jc w:val="left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hAnsi="Marianne"/>
                <w:szCs w:val="20"/>
              </w:rPr>
              <w:t>A :</w:t>
            </w:r>
          </w:p>
        </w:tc>
        <w:tc>
          <w:tcPr>
            <w:tcW w:w="4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C08FB84" w14:textId="77777777" w:rsidR="00F44B6B" w:rsidRPr="00625BBB" w:rsidRDefault="00F44B6B">
            <w:pPr>
              <w:keepNext/>
              <w:snapToGrid w:val="0"/>
              <w:jc w:val="left"/>
              <w:rPr>
                <w:rFonts w:ascii="Marianne" w:hAnsi="Marianne"/>
                <w:szCs w:val="20"/>
              </w:rPr>
            </w:pPr>
          </w:p>
          <w:p w14:paraId="3FA5D97C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493" w:type="dxa"/>
            <w:tcBorders>
              <w:left w:val="single" w:sz="4" w:space="0" w:color="000000"/>
            </w:tcBorders>
            <w:shd w:val="clear" w:color="auto" w:fill="auto"/>
          </w:tcPr>
          <w:p w14:paraId="58953E6A" w14:textId="77777777" w:rsidR="00F44B6B" w:rsidRPr="00625BBB" w:rsidRDefault="00F44B6B">
            <w:pPr>
              <w:keepNext/>
              <w:snapToGrid w:val="0"/>
              <w:jc w:val="left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eastAsia="Times New Roman" w:hAnsi="Marianne"/>
                <w:szCs w:val="20"/>
              </w:rPr>
              <w:t xml:space="preserve">  </w:t>
            </w:r>
            <w:r w:rsidRPr="00625BBB">
              <w:rPr>
                <w:rFonts w:ascii="Marianne" w:hAnsi="Marianne"/>
                <w:szCs w:val="20"/>
              </w:rPr>
              <w:t>le :</w:t>
            </w:r>
          </w:p>
        </w:tc>
        <w:tc>
          <w:tcPr>
            <w:tcW w:w="4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0885693" w14:textId="77777777" w:rsidR="00F44B6B" w:rsidRPr="00625BBB" w:rsidRDefault="00F44B6B">
            <w:pPr>
              <w:keepNext/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913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96E3F16" w14:textId="77777777" w:rsidR="00F44B6B" w:rsidRPr="00625BBB" w:rsidRDefault="00F44B6B">
            <w:pPr>
              <w:keepNext/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</w:tr>
      <w:tr w:rsidR="00F44B6B" w:rsidRPr="00931485" w14:paraId="399F76F2" w14:textId="77777777" w:rsidTr="0038426C">
        <w:tc>
          <w:tcPr>
            <w:tcW w:w="560" w:type="dxa"/>
            <w:tcBorders>
              <w:left w:val="single" w:sz="4" w:space="0" w:color="000000"/>
            </w:tcBorders>
            <w:shd w:val="clear" w:color="auto" w:fill="auto"/>
          </w:tcPr>
          <w:p w14:paraId="5283A616" w14:textId="77777777" w:rsidR="00F44B6B" w:rsidRPr="00625BBB" w:rsidRDefault="00F44B6B">
            <w:pPr>
              <w:keepNext/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4000" w:type="dxa"/>
            <w:shd w:val="clear" w:color="auto" w:fill="auto"/>
          </w:tcPr>
          <w:p w14:paraId="1F876DFD" w14:textId="77777777" w:rsidR="00F44B6B" w:rsidRPr="00625BBB" w:rsidRDefault="00F44B6B">
            <w:pPr>
              <w:keepNext/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493" w:type="dxa"/>
            <w:shd w:val="clear" w:color="auto" w:fill="auto"/>
          </w:tcPr>
          <w:p w14:paraId="29934E24" w14:textId="77777777" w:rsidR="00F44B6B" w:rsidRPr="00625BBB" w:rsidRDefault="00F44B6B">
            <w:pPr>
              <w:keepNext/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5127" w:type="dxa"/>
            <w:gridSpan w:val="3"/>
            <w:tcBorders>
              <w:right w:val="single" w:sz="8" w:space="0" w:color="000000"/>
            </w:tcBorders>
            <w:shd w:val="clear" w:color="auto" w:fill="auto"/>
          </w:tcPr>
          <w:p w14:paraId="13297CA5" w14:textId="77777777" w:rsidR="00F44B6B" w:rsidRPr="00625BBB" w:rsidRDefault="00F44B6B">
            <w:pPr>
              <w:keepNext/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</w:tr>
      <w:tr w:rsidR="00F44B6B" w:rsidRPr="00931485" w14:paraId="47703A7E" w14:textId="77777777" w:rsidTr="0038426C">
        <w:tc>
          <w:tcPr>
            <w:tcW w:w="10180" w:type="dxa"/>
            <w:gridSpan w:val="6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5A2F3D0" w14:textId="77777777" w:rsidR="00F44B6B" w:rsidRPr="00625BBB" w:rsidRDefault="00F44B6B">
            <w:pPr>
              <w:keepNext/>
              <w:snapToGrid w:val="0"/>
              <w:ind w:left="74"/>
              <w:jc w:val="center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hAnsi="Marianne"/>
                <w:szCs w:val="20"/>
              </w:rPr>
              <w:t xml:space="preserve">Mention(s) manuscrite(s) "lu et approuvé" signatures des </w:t>
            </w:r>
            <w:r w:rsidRPr="00625BBB">
              <w:rPr>
                <w:rFonts w:ascii="Marianne" w:hAnsi="Marianne"/>
                <w:color w:val="000000"/>
                <w:szCs w:val="20"/>
              </w:rPr>
              <w:t>entreprise</w:t>
            </w:r>
            <w:r w:rsidRPr="00625BBB">
              <w:rPr>
                <w:rFonts w:ascii="Marianne" w:hAnsi="Marianne"/>
                <w:szCs w:val="20"/>
              </w:rPr>
              <w:t>s cotraitantes ou du mandataire dûment habilité :</w:t>
            </w:r>
          </w:p>
        </w:tc>
      </w:tr>
      <w:tr w:rsidR="00F44B6B" w:rsidRPr="00931485" w14:paraId="33105755" w14:textId="77777777" w:rsidTr="0038426C">
        <w:tc>
          <w:tcPr>
            <w:tcW w:w="560" w:type="dxa"/>
            <w:tcBorders>
              <w:left w:val="single" w:sz="4" w:space="0" w:color="000000"/>
            </w:tcBorders>
            <w:shd w:val="clear" w:color="auto" w:fill="auto"/>
          </w:tcPr>
          <w:p w14:paraId="3780DC00" w14:textId="77777777" w:rsidR="00F44B6B" w:rsidRPr="00931485" w:rsidRDefault="00F44B6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87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584B8E0" w14:textId="77777777" w:rsidR="00F44B6B" w:rsidRPr="00931485" w:rsidRDefault="00F44B6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  <w:p w14:paraId="2FB55127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59F70E99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75F7DDB8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4101C964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7C97CA61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663BEF43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2456B947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2E0EADC3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042CEAEF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4A3D852D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352AEB96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4A9CA3F8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764B500F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424B5007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5E49EAB1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54BD7373" w14:textId="77777777" w:rsidR="00F44B6B" w:rsidRPr="00931485" w:rsidRDefault="00F44B6B">
            <w:pPr>
              <w:keepNext/>
              <w:jc w:val="left"/>
              <w:rPr>
                <w:rFonts w:ascii="Marianne" w:hAnsi="Marianne"/>
              </w:rPr>
            </w:pPr>
          </w:p>
          <w:p w14:paraId="0302D2E1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1E60BBE3" w14:textId="77777777" w:rsidR="00F44B6B" w:rsidRPr="00931485" w:rsidRDefault="00F44B6B">
            <w:pPr>
              <w:keepNext/>
              <w:jc w:val="left"/>
              <w:rPr>
                <w:rFonts w:ascii="Marianne" w:hAnsi="Marianne"/>
              </w:rPr>
            </w:pPr>
          </w:p>
        </w:tc>
        <w:tc>
          <w:tcPr>
            <w:tcW w:w="913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014A526" w14:textId="77777777" w:rsidR="00F44B6B" w:rsidRPr="00931485" w:rsidRDefault="00F44B6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</w:tr>
      <w:tr w:rsidR="00F44B6B" w:rsidRPr="00931485" w14:paraId="13699499" w14:textId="77777777" w:rsidTr="0038426C">
        <w:trPr>
          <w:trHeight w:hRule="exact" w:val="80"/>
        </w:trPr>
        <w:tc>
          <w:tcPr>
            <w:tcW w:w="560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14F31806" w14:textId="77777777" w:rsidR="00F44B6B" w:rsidRPr="00931485" w:rsidRDefault="00F44B6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4000" w:type="dxa"/>
            <w:tcBorders>
              <w:bottom w:val="single" w:sz="8" w:space="0" w:color="000000"/>
            </w:tcBorders>
            <w:shd w:val="clear" w:color="auto" w:fill="auto"/>
          </w:tcPr>
          <w:p w14:paraId="4CED4B83" w14:textId="77777777" w:rsidR="00F44B6B" w:rsidRPr="00931485" w:rsidRDefault="00F44B6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493" w:type="dxa"/>
            <w:tcBorders>
              <w:bottom w:val="single" w:sz="8" w:space="0" w:color="000000"/>
            </w:tcBorders>
            <w:shd w:val="clear" w:color="auto" w:fill="auto"/>
          </w:tcPr>
          <w:p w14:paraId="4676B64F" w14:textId="77777777" w:rsidR="00F44B6B" w:rsidRPr="00931485" w:rsidRDefault="00F44B6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3920" w:type="dxa"/>
            <w:tcBorders>
              <w:bottom w:val="single" w:sz="8" w:space="0" w:color="000000"/>
            </w:tcBorders>
            <w:shd w:val="clear" w:color="auto" w:fill="auto"/>
          </w:tcPr>
          <w:p w14:paraId="533CC6BF" w14:textId="77777777" w:rsidR="00F44B6B" w:rsidRPr="00931485" w:rsidRDefault="00F44B6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1207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A16341" w14:textId="77777777" w:rsidR="00F44B6B" w:rsidRPr="00931485" w:rsidRDefault="00F44B6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</w:tr>
    </w:tbl>
    <w:p w14:paraId="54767F35" w14:textId="77777777" w:rsidR="00F44B6B" w:rsidRPr="00931485" w:rsidRDefault="00F44B6B">
      <w:pPr>
        <w:jc w:val="left"/>
        <w:rPr>
          <w:rFonts w:ascii="Marianne" w:hAnsi="Marianne"/>
        </w:rPr>
      </w:pPr>
    </w:p>
    <w:tbl>
      <w:tblPr>
        <w:tblW w:w="10273" w:type="dxa"/>
        <w:tblInd w:w="-205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640"/>
        <w:gridCol w:w="5633"/>
      </w:tblGrid>
      <w:tr w:rsidR="00F44B6B" w:rsidRPr="00931485" w14:paraId="1695547F" w14:textId="77777777" w:rsidTr="005F56E1">
        <w:trPr>
          <w:trHeight w:val="310"/>
        </w:trPr>
        <w:tc>
          <w:tcPr>
            <w:tcW w:w="10273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CCCCCC"/>
          </w:tcPr>
          <w:p w14:paraId="60FAF4FC" w14:textId="77777777" w:rsidR="00F44B6B" w:rsidRPr="00931485" w:rsidRDefault="00F44B6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931485">
              <w:rPr>
                <w:rFonts w:ascii="Marianne" w:hAnsi="Marianne"/>
                <w:b/>
              </w:rPr>
              <w:t>Acceptation de l'offre</w:t>
            </w:r>
          </w:p>
        </w:tc>
      </w:tr>
      <w:tr w:rsidR="00F44B6B" w:rsidRPr="00931485" w14:paraId="6C5B2F8F" w14:textId="77777777" w:rsidTr="005F56E1">
        <w:trPr>
          <w:trHeight w:hRule="exact" w:val="551"/>
        </w:trPr>
        <w:tc>
          <w:tcPr>
            <w:tcW w:w="10273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9D743A8" w14:textId="77777777" w:rsidR="00F44B6B" w:rsidRPr="00931485" w:rsidRDefault="00F44B6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931485">
              <w:rPr>
                <w:rFonts w:ascii="Marianne" w:hAnsi="Marianne"/>
              </w:rPr>
              <w:t>Est acceptée la présente offre pour valoir Acte d'Engagement</w:t>
            </w:r>
          </w:p>
          <w:p w14:paraId="524B74B9" w14:textId="77777777" w:rsidR="00F44B6B" w:rsidRPr="00931485" w:rsidRDefault="00F44B6B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33C9BE3E" w14:textId="77777777" w:rsidR="00F44B6B" w:rsidRPr="00931485" w:rsidRDefault="00F44B6B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5D940C9D" w14:textId="77777777" w:rsidR="00F44B6B" w:rsidRPr="00931485" w:rsidRDefault="00F44B6B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13B4D6CD" w14:textId="77777777" w:rsidR="00F44B6B" w:rsidRPr="00931485" w:rsidRDefault="00F44B6B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1BA1424D" w14:textId="77777777" w:rsidR="00F44B6B" w:rsidRPr="00931485" w:rsidRDefault="00F44B6B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147956EC" w14:textId="77777777" w:rsidR="00F44B6B" w:rsidRPr="00931485" w:rsidRDefault="00F44B6B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0E085223" w14:textId="77777777" w:rsidR="00F44B6B" w:rsidRPr="00931485" w:rsidRDefault="00F44B6B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7043B73E" w14:textId="77777777" w:rsidR="00F44B6B" w:rsidRPr="00931485" w:rsidRDefault="00F44B6B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70D9BE01" w14:textId="77777777" w:rsidR="00F44B6B" w:rsidRPr="00931485" w:rsidRDefault="00F44B6B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</w:tc>
      </w:tr>
      <w:tr w:rsidR="00F44B6B" w:rsidRPr="00931485" w14:paraId="287F344F" w14:textId="77777777" w:rsidTr="005F56E1">
        <w:trPr>
          <w:trHeight w:val="640"/>
        </w:trPr>
        <w:tc>
          <w:tcPr>
            <w:tcW w:w="10273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13C8341" w14:textId="77777777" w:rsidR="00F44B6B" w:rsidRPr="00931485" w:rsidRDefault="00F44B6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</w:p>
          <w:p w14:paraId="0984034C" w14:textId="77777777" w:rsidR="00F44B6B" w:rsidRPr="00931485" w:rsidRDefault="00F44B6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931485">
              <w:rPr>
                <w:rFonts w:ascii="Marianne" w:hAnsi="Marianne"/>
              </w:rPr>
              <w:t>Le Représentant du Pouvoir Adjudicateur</w:t>
            </w:r>
          </w:p>
        </w:tc>
      </w:tr>
      <w:tr w:rsidR="00F44B6B" w:rsidRPr="00931485" w14:paraId="59771182" w14:textId="77777777" w:rsidTr="005F56E1">
        <w:tblPrEx>
          <w:tblCellMar>
            <w:left w:w="70" w:type="dxa"/>
            <w:right w:w="70" w:type="dxa"/>
          </w:tblCellMar>
        </w:tblPrEx>
        <w:trPr>
          <w:trHeight w:val="1686"/>
        </w:trPr>
        <w:tc>
          <w:tcPr>
            <w:tcW w:w="4640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3306746F" w14:textId="77777777" w:rsidR="00F44B6B" w:rsidRPr="00931485" w:rsidRDefault="00F44B6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</w:p>
          <w:p w14:paraId="19AD8B39" w14:textId="77777777" w:rsidR="00F44B6B" w:rsidRPr="00931485" w:rsidRDefault="00F44B6B" w:rsidP="0082177A">
            <w:pPr>
              <w:keepNext/>
              <w:keepLines/>
              <w:snapToGrid w:val="0"/>
              <w:ind w:left="3329"/>
              <w:jc w:val="center"/>
              <w:rPr>
                <w:rFonts w:ascii="Marianne" w:hAnsi="Marianne"/>
              </w:rPr>
            </w:pPr>
            <w:r w:rsidRPr="00931485">
              <w:rPr>
                <w:rFonts w:ascii="Marianne" w:hAnsi="Marianne"/>
              </w:rPr>
              <w:t>A N</w:t>
            </w:r>
            <w:r w:rsidR="0082177A" w:rsidRPr="00931485">
              <w:rPr>
                <w:rFonts w:ascii="Marianne" w:hAnsi="Marianne"/>
              </w:rPr>
              <w:t>ancy le</w:t>
            </w:r>
          </w:p>
        </w:tc>
        <w:tc>
          <w:tcPr>
            <w:tcW w:w="563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1C2D114" w14:textId="77777777" w:rsidR="00F44B6B" w:rsidRPr="00931485" w:rsidRDefault="00F44B6B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19DBB36A" w14:textId="77777777" w:rsidR="00F44B6B" w:rsidRPr="00931485" w:rsidRDefault="00F44B6B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1C7E9BC0" w14:textId="77777777" w:rsidR="00F44B6B" w:rsidRPr="00931485" w:rsidRDefault="00F44B6B">
            <w:pPr>
              <w:keepNext/>
              <w:keepLines/>
              <w:jc w:val="left"/>
              <w:rPr>
                <w:rFonts w:ascii="Marianne" w:hAnsi="Marianne"/>
              </w:rPr>
            </w:pPr>
          </w:p>
          <w:p w14:paraId="4029D35A" w14:textId="77777777" w:rsidR="00F44B6B" w:rsidRPr="00931485" w:rsidRDefault="00F44B6B">
            <w:pPr>
              <w:keepNext/>
              <w:keepLines/>
              <w:jc w:val="left"/>
              <w:rPr>
                <w:rFonts w:ascii="Marianne" w:hAnsi="Marianne"/>
              </w:rPr>
            </w:pPr>
          </w:p>
          <w:p w14:paraId="1F9E078A" w14:textId="77777777" w:rsidR="00F44B6B" w:rsidRPr="00931485" w:rsidRDefault="00F44B6B">
            <w:pPr>
              <w:keepNext/>
              <w:keepLines/>
              <w:jc w:val="left"/>
              <w:rPr>
                <w:rFonts w:ascii="Marianne" w:hAnsi="Marianne"/>
              </w:rPr>
            </w:pPr>
          </w:p>
          <w:p w14:paraId="0C940138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24FF6AC8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75B03F4A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0578E269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0992989C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57F55091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7920B7D8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7739CC41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7F5DE44D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500C6691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06C7A79D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3475EAD5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2ABEBB15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721BD5F7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30EC4D8E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74681EEB" w14:textId="77777777" w:rsidR="00F44B6B" w:rsidRPr="00931485" w:rsidRDefault="00F44B6B">
            <w:pPr>
              <w:keepNext/>
              <w:keepLines/>
              <w:jc w:val="left"/>
              <w:rPr>
                <w:rFonts w:ascii="Marianne" w:hAnsi="Marianne"/>
              </w:rPr>
            </w:pPr>
          </w:p>
        </w:tc>
      </w:tr>
    </w:tbl>
    <w:p w14:paraId="47E7970C" w14:textId="77777777" w:rsidR="0082177A" w:rsidRPr="00931485" w:rsidRDefault="0082177A">
      <w:pPr>
        <w:rPr>
          <w:rFonts w:ascii="Marianne" w:hAnsi="Marianne"/>
          <w:sz w:val="28"/>
          <w:szCs w:val="28"/>
        </w:rPr>
      </w:pPr>
    </w:p>
    <w:p w14:paraId="1A9A73A4" w14:textId="77777777" w:rsidR="00F44B6B" w:rsidRPr="00625BBB" w:rsidRDefault="0082177A" w:rsidP="005F56E1">
      <w:pPr>
        <w:rPr>
          <w:rFonts w:ascii="Marianne" w:hAnsi="Marianne"/>
          <w:b/>
          <w:sz w:val="24"/>
          <w:u w:val="single"/>
        </w:rPr>
      </w:pPr>
      <w:r w:rsidRPr="00931485">
        <w:rPr>
          <w:rFonts w:ascii="Marianne" w:hAnsi="Marianne"/>
          <w:sz w:val="28"/>
          <w:szCs w:val="28"/>
        </w:rPr>
        <w:br w:type="page"/>
      </w:r>
      <w:r w:rsidR="00F44B6B" w:rsidRPr="00625BBB">
        <w:rPr>
          <w:rFonts w:ascii="Marianne" w:hAnsi="Marianne"/>
          <w:b/>
          <w:sz w:val="32"/>
          <w:szCs w:val="32"/>
        </w:rPr>
        <w:lastRenderedPageBreak/>
        <w:t xml:space="preserve">ANNEXE N° 1 </w:t>
      </w:r>
      <w:r w:rsidR="00F44B6B" w:rsidRPr="00931485">
        <w:rPr>
          <w:rFonts w:ascii="Marianne" w:hAnsi="Marianne"/>
          <w:b/>
          <w:sz w:val="28"/>
        </w:rPr>
        <w:t xml:space="preserve">Répartition de la rémunération </w:t>
      </w:r>
      <w:r w:rsidR="005F56E1">
        <w:rPr>
          <w:rFonts w:ascii="Marianne" w:hAnsi="Marianne"/>
          <w:b/>
          <w:sz w:val="28"/>
        </w:rPr>
        <w:t>par cotraitant</w:t>
      </w:r>
    </w:p>
    <w:p w14:paraId="32530A9C" w14:textId="77777777" w:rsidR="00F44B6B" w:rsidRDefault="00F44B6B">
      <w:pPr>
        <w:spacing w:before="120"/>
        <w:ind w:left="-284"/>
        <w:rPr>
          <w:rFonts w:ascii="Marianne" w:hAnsi="Marianne"/>
          <w:b/>
          <w:sz w:val="24"/>
          <w:u w:val="single"/>
        </w:rPr>
      </w:pPr>
    </w:p>
    <w:p w14:paraId="36CAC6B5" w14:textId="77777777" w:rsidR="005F56E1" w:rsidRDefault="005F56E1">
      <w:pPr>
        <w:spacing w:before="120"/>
        <w:ind w:left="-284"/>
        <w:rPr>
          <w:rFonts w:ascii="Marianne" w:hAnsi="Marianne"/>
          <w:b/>
          <w:sz w:val="24"/>
          <w:u w:val="single"/>
        </w:rPr>
      </w:pPr>
    </w:p>
    <w:p w14:paraId="1C35E4E6" w14:textId="77777777" w:rsidR="005F56E1" w:rsidRPr="00931485" w:rsidRDefault="005F56E1">
      <w:pPr>
        <w:spacing w:before="120"/>
        <w:ind w:left="-284"/>
        <w:rPr>
          <w:rFonts w:ascii="Marianne" w:hAnsi="Marianne"/>
          <w:b/>
          <w:sz w:val="24"/>
          <w:u w:val="single"/>
        </w:rPr>
      </w:pPr>
    </w:p>
    <w:tbl>
      <w:tblPr>
        <w:tblW w:w="9654" w:type="dxa"/>
        <w:tblInd w:w="56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53"/>
        <w:gridCol w:w="13"/>
        <w:gridCol w:w="707"/>
        <w:gridCol w:w="7"/>
        <w:gridCol w:w="833"/>
        <w:gridCol w:w="12"/>
        <w:gridCol w:w="509"/>
        <w:gridCol w:w="2126"/>
        <w:gridCol w:w="1843"/>
        <w:gridCol w:w="2551"/>
      </w:tblGrid>
      <w:tr w:rsidR="00F44B6B" w:rsidRPr="00625BBB" w14:paraId="629FC3A4" w14:textId="77777777" w:rsidTr="0082177A">
        <w:trPr>
          <w:tblHeader/>
        </w:trPr>
        <w:tc>
          <w:tcPr>
            <w:tcW w:w="31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5A9B088C" w14:textId="77777777" w:rsidR="00F44B6B" w:rsidRPr="00625BBB" w:rsidRDefault="00F44B6B">
            <w:pPr>
              <w:keepNext/>
              <w:snapToGrid w:val="0"/>
              <w:jc w:val="center"/>
              <w:rPr>
                <w:rFonts w:ascii="Marianne" w:hAnsi="Marianne"/>
                <w:b/>
                <w:szCs w:val="20"/>
              </w:rPr>
            </w:pPr>
          </w:p>
          <w:p w14:paraId="08A3B728" w14:textId="77777777" w:rsidR="00F44B6B" w:rsidRPr="00625BBB" w:rsidRDefault="00F44B6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hAnsi="Marianne"/>
                <w:b/>
                <w:szCs w:val="20"/>
              </w:rPr>
              <w:t>Travaux</w:t>
            </w:r>
          </w:p>
          <w:p w14:paraId="0BB63A46" w14:textId="77777777" w:rsidR="00F44B6B" w:rsidRPr="00625BBB" w:rsidRDefault="00F44B6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68E64081" w14:textId="77777777" w:rsidR="00F44B6B" w:rsidRPr="00625BBB" w:rsidRDefault="00F44B6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hAnsi="Marianne"/>
                <w:b/>
                <w:szCs w:val="20"/>
              </w:rPr>
              <w:t>Montant hors TVA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64459417" w14:textId="77777777" w:rsidR="00F44B6B" w:rsidRPr="00625BBB" w:rsidRDefault="00F44B6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hAnsi="Marianne"/>
                <w:b/>
                <w:szCs w:val="20"/>
              </w:rPr>
              <w:t>Montant TVA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C4F2087" w14:textId="77777777" w:rsidR="00F44B6B" w:rsidRPr="00625BBB" w:rsidRDefault="00F44B6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hAnsi="Marianne"/>
                <w:b/>
                <w:szCs w:val="20"/>
              </w:rPr>
              <w:t>Montant TVA incluse</w:t>
            </w:r>
          </w:p>
        </w:tc>
      </w:tr>
      <w:tr w:rsidR="00F44B6B" w:rsidRPr="00625BBB" w14:paraId="58C530BE" w14:textId="77777777" w:rsidTr="0082177A">
        <w:trPr>
          <w:tblHeader/>
        </w:trPr>
        <w:tc>
          <w:tcPr>
            <w:tcW w:w="3134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14:paraId="26215A4C" w14:textId="77777777" w:rsidR="00F44B6B" w:rsidRPr="00625BBB" w:rsidRDefault="00F44B6B">
            <w:pPr>
              <w:keepNext/>
              <w:snapToGrid w:val="0"/>
              <w:spacing w:after="60"/>
              <w:ind w:left="110"/>
              <w:jc w:val="left"/>
              <w:rPr>
                <w:rFonts w:ascii="Marianne" w:hAnsi="Marianne"/>
                <w:b/>
                <w:szCs w:val="20"/>
              </w:rPr>
            </w:pPr>
          </w:p>
          <w:p w14:paraId="6891E8C7" w14:textId="77777777" w:rsidR="00F44B6B" w:rsidRPr="00625BBB" w:rsidRDefault="00F44B6B">
            <w:pPr>
              <w:snapToGrid w:val="0"/>
              <w:spacing w:after="60"/>
              <w:ind w:left="110"/>
              <w:jc w:val="left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hAnsi="Marianne"/>
                <w:b/>
                <w:szCs w:val="20"/>
              </w:rPr>
              <w:t>Cotraitant 1 (mandataire)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9C0BF6" w14:textId="77777777" w:rsidR="00F44B6B" w:rsidRPr="00625BBB" w:rsidRDefault="00F44B6B">
            <w:pPr>
              <w:snapToGrid w:val="0"/>
              <w:spacing w:after="6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83A4E6" w14:textId="77777777" w:rsidR="00F44B6B" w:rsidRPr="00625BBB" w:rsidRDefault="00F44B6B">
            <w:pPr>
              <w:snapToGrid w:val="0"/>
              <w:spacing w:after="6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59DECC" w14:textId="77777777" w:rsidR="00F44B6B" w:rsidRPr="00625BBB" w:rsidRDefault="00F44B6B">
            <w:pPr>
              <w:snapToGrid w:val="0"/>
              <w:spacing w:after="60"/>
              <w:jc w:val="left"/>
              <w:rPr>
                <w:rFonts w:ascii="Marianne" w:hAnsi="Marianne"/>
                <w:szCs w:val="20"/>
              </w:rPr>
            </w:pPr>
          </w:p>
        </w:tc>
      </w:tr>
      <w:tr w:rsidR="00F44B6B" w:rsidRPr="00625BBB" w14:paraId="70896F62" w14:textId="77777777" w:rsidTr="0082177A">
        <w:trPr>
          <w:tblHeader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FEBD3F3" w14:textId="77777777" w:rsidR="00F44B6B" w:rsidRPr="00625BBB" w:rsidRDefault="00F44B6B">
            <w:pPr>
              <w:keepNext/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714" w:type="dxa"/>
            <w:gridSpan w:val="2"/>
            <w:shd w:val="clear" w:color="auto" w:fill="auto"/>
            <w:vAlign w:val="center"/>
          </w:tcPr>
          <w:p w14:paraId="352ECC79" w14:textId="77777777" w:rsidR="00F44B6B" w:rsidRPr="00625BBB" w:rsidRDefault="00F44B6B">
            <w:pPr>
              <w:snapToGrid w:val="0"/>
              <w:ind w:left="-71"/>
              <w:jc w:val="right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hAnsi="Marianne"/>
                <w:szCs w:val="20"/>
              </w:rPr>
              <w:t>TVA</w:t>
            </w:r>
          </w:p>
        </w:tc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F670477" w14:textId="77777777" w:rsidR="00F44B6B" w:rsidRPr="00625BBB" w:rsidRDefault="00F44B6B">
            <w:pPr>
              <w:snapToGrid w:val="0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hAnsi="Marianne"/>
                <w:szCs w:val="20"/>
              </w:rPr>
              <w:t>20 %</w:t>
            </w:r>
          </w:p>
        </w:tc>
        <w:tc>
          <w:tcPr>
            <w:tcW w:w="509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E232027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hAnsi="Marianne"/>
                <w:szCs w:val="20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4952040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b/>
                <w:szCs w:val="20"/>
              </w:rPr>
            </w:pPr>
          </w:p>
          <w:p w14:paraId="18033E46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b/>
                <w:szCs w:val="20"/>
              </w:rPr>
            </w:pPr>
          </w:p>
          <w:p w14:paraId="4F78C331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6E51EBE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ED94718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</w:tr>
      <w:tr w:rsidR="00F44B6B" w:rsidRPr="00625BBB" w14:paraId="10C11361" w14:textId="77777777" w:rsidTr="0082177A">
        <w:trPr>
          <w:tblHeader/>
        </w:trPr>
        <w:tc>
          <w:tcPr>
            <w:tcW w:w="3134" w:type="dxa"/>
            <w:gridSpan w:val="7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82F29E" w14:textId="77777777" w:rsidR="00F44B6B" w:rsidRPr="00625BBB" w:rsidRDefault="00F44B6B">
            <w:pPr>
              <w:keepNext/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A28685" w14:textId="77777777" w:rsidR="00F44B6B" w:rsidRPr="00625BBB" w:rsidRDefault="00F44B6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0F5E1B" w14:textId="77777777" w:rsidR="00F44B6B" w:rsidRPr="00625BBB" w:rsidRDefault="00F44B6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99F7B8" w14:textId="77777777" w:rsidR="00F44B6B" w:rsidRPr="00625BBB" w:rsidRDefault="00F44B6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</w:tr>
      <w:tr w:rsidR="00F44B6B" w:rsidRPr="00625BBB" w14:paraId="7D03625E" w14:textId="77777777" w:rsidTr="0082177A">
        <w:tc>
          <w:tcPr>
            <w:tcW w:w="3134" w:type="dxa"/>
            <w:gridSpan w:val="7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A11394B" w14:textId="77777777" w:rsidR="00F44B6B" w:rsidRPr="00625BBB" w:rsidRDefault="00F44B6B">
            <w:pPr>
              <w:keepNext/>
              <w:snapToGrid w:val="0"/>
              <w:spacing w:after="60"/>
              <w:ind w:left="110"/>
              <w:jc w:val="left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hAnsi="Marianne"/>
                <w:b/>
                <w:szCs w:val="20"/>
              </w:rPr>
              <w:t xml:space="preserve">Cotraitant 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CFCFE8" w14:textId="77777777" w:rsidR="00F44B6B" w:rsidRPr="00625BBB" w:rsidRDefault="00F44B6B">
            <w:pPr>
              <w:snapToGrid w:val="0"/>
              <w:spacing w:after="6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67D311" w14:textId="77777777" w:rsidR="00F44B6B" w:rsidRPr="00625BBB" w:rsidRDefault="00F44B6B">
            <w:pPr>
              <w:snapToGrid w:val="0"/>
              <w:spacing w:after="6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192092" w14:textId="77777777" w:rsidR="00F44B6B" w:rsidRPr="00625BBB" w:rsidRDefault="00F44B6B">
            <w:pPr>
              <w:snapToGrid w:val="0"/>
              <w:spacing w:after="60"/>
              <w:jc w:val="left"/>
              <w:rPr>
                <w:rFonts w:ascii="Marianne" w:hAnsi="Marianne"/>
                <w:szCs w:val="20"/>
              </w:rPr>
            </w:pPr>
          </w:p>
        </w:tc>
      </w:tr>
      <w:tr w:rsidR="00F44B6B" w:rsidRPr="00625BBB" w14:paraId="1FA7BFD6" w14:textId="77777777" w:rsidTr="0082177A"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5E1AE7B" w14:textId="77777777" w:rsidR="00F44B6B" w:rsidRPr="00625BBB" w:rsidRDefault="00F44B6B">
            <w:pPr>
              <w:keepNext/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714" w:type="dxa"/>
            <w:gridSpan w:val="2"/>
            <w:shd w:val="clear" w:color="auto" w:fill="auto"/>
            <w:vAlign w:val="center"/>
          </w:tcPr>
          <w:p w14:paraId="3DEF61C0" w14:textId="77777777" w:rsidR="00F44B6B" w:rsidRPr="00625BBB" w:rsidRDefault="00F44B6B">
            <w:pPr>
              <w:snapToGrid w:val="0"/>
              <w:ind w:left="-71"/>
              <w:jc w:val="right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hAnsi="Marianne"/>
                <w:szCs w:val="20"/>
              </w:rPr>
              <w:t>TVA</w:t>
            </w:r>
          </w:p>
        </w:tc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385DE04" w14:textId="77777777" w:rsidR="00F44B6B" w:rsidRPr="00625BBB" w:rsidRDefault="00F44B6B">
            <w:pPr>
              <w:snapToGrid w:val="0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hAnsi="Marianne"/>
                <w:szCs w:val="20"/>
              </w:rPr>
              <w:t>20 %</w:t>
            </w:r>
          </w:p>
        </w:tc>
        <w:tc>
          <w:tcPr>
            <w:tcW w:w="509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1A2FC12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hAnsi="Marianne"/>
                <w:szCs w:val="20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4AD165B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b/>
                <w:szCs w:val="20"/>
              </w:rPr>
            </w:pPr>
          </w:p>
          <w:p w14:paraId="3F3F7667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b/>
                <w:szCs w:val="20"/>
              </w:rPr>
            </w:pPr>
          </w:p>
          <w:p w14:paraId="00AE22FE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3810805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81D85ED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</w:tr>
      <w:tr w:rsidR="00F44B6B" w:rsidRPr="00625BBB" w14:paraId="78EE27DC" w14:textId="77777777" w:rsidTr="0082177A">
        <w:tc>
          <w:tcPr>
            <w:tcW w:w="3134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14:paraId="017731D0" w14:textId="77777777" w:rsidR="00F44B6B" w:rsidRPr="00625BBB" w:rsidRDefault="00F44B6B">
            <w:pPr>
              <w:keepNext/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</w:tcPr>
          <w:p w14:paraId="54BEAD76" w14:textId="77777777" w:rsidR="00F44B6B" w:rsidRPr="00625BBB" w:rsidRDefault="00F44B6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14:paraId="32116ADA" w14:textId="77777777" w:rsidR="00F44B6B" w:rsidRPr="00625BBB" w:rsidRDefault="00F44B6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13CEA1C" w14:textId="77777777" w:rsidR="00F44B6B" w:rsidRPr="00625BBB" w:rsidRDefault="00F44B6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</w:tr>
      <w:tr w:rsidR="00F44B6B" w:rsidRPr="00625BBB" w14:paraId="022F9CB6" w14:textId="77777777" w:rsidTr="0082177A">
        <w:tc>
          <w:tcPr>
            <w:tcW w:w="3134" w:type="dxa"/>
            <w:gridSpan w:val="7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37C0E24" w14:textId="77777777" w:rsidR="00F44B6B" w:rsidRPr="00625BBB" w:rsidRDefault="00F44B6B">
            <w:pPr>
              <w:keepNext/>
              <w:snapToGrid w:val="0"/>
              <w:spacing w:after="60"/>
              <w:ind w:left="110"/>
              <w:jc w:val="left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hAnsi="Marianne"/>
                <w:b/>
                <w:szCs w:val="20"/>
              </w:rPr>
              <w:t xml:space="preserve">Cotraitant 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377896" w14:textId="77777777" w:rsidR="00F44B6B" w:rsidRPr="00625BBB" w:rsidRDefault="00F44B6B">
            <w:pPr>
              <w:snapToGrid w:val="0"/>
              <w:spacing w:after="6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19CF7C" w14:textId="77777777" w:rsidR="00F44B6B" w:rsidRPr="00625BBB" w:rsidRDefault="00F44B6B">
            <w:pPr>
              <w:snapToGrid w:val="0"/>
              <w:spacing w:after="6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399C58" w14:textId="77777777" w:rsidR="00F44B6B" w:rsidRPr="00625BBB" w:rsidRDefault="00F44B6B">
            <w:pPr>
              <w:snapToGrid w:val="0"/>
              <w:spacing w:after="60"/>
              <w:jc w:val="left"/>
              <w:rPr>
                <w:rFonts w:ascii="Marianne" w:hAnsi="Marianne"/>
                <w:szCs w:val="20"/>
              </w:rPr>
            </w:pPr>
          </w:p>
        </w:tc>
      </w:tr>
      <w:tr w:rsidR="00F44B6B" w:rsidRPr="00625BBB" w14:paraId="728E7E9B" w14:textId="77777777" w:rsidTr="0082177A">
        <w:tc>
          <w:tcPr>
            <w:tcW w:w="1053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79BA331" w14:textId="77777777" w:rsidR="00F44B6B" w:rsidRPr="00625BBB" w:rsidRDefault="00F44B6B">
            <w:pPr>
              <w:keepNext/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14:paraId="28D08E08" w14:textId="77777777" w:rsidR="00F44B6B" w:rsidRPr="00625BBB" w:rsidRDefault="00F44B6B">
            <w:pPr>
              <w:snapToGrid w:val="0"/>
              <w:ind w:left="-71"/>
              <w:jc w:val="right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hAnsi="Marianne"/>
                <w:szCs w:val="20"/>
              </w:rPr>
              <w:t>TVA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3E5A3CB" w14:textId="77777777" w:rsidR="00F44B6B" w:rsidRPr="00625BBB" w:rsidRDefault="00F44B6B">
            <w:pPr>
              <w:snapToGrid w:val="0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hAnsi="Marianne"/>
                <w:szCs w:val="20"/>
              </w:rPr>
              <w:t>20 %</w:t>
            </w:r>
          </w:p>
        </w:tc>
        <w:tc>
          <w:tcPr>
            <w:tcW w:w="521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BC9893F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hAnsi="Marianne"/>
                <w:szCs w:val="20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DA3224E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b/>
                <w:szCs w:val="20"/>
              </w:rPr>
            </w:pPr>
          </w:p>
          <w:p w14:paraId="7668043E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b/>
                <w:szCs w:val="20"/>
              </w:rPr>
            </w:pPr>
          </w:p>
          <w:p w14:paraId="0F77ACBF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D2AD65A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F6E3906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</w:tr>
      <w:tr w:rsidR="00F44B6B" w:rsidRPr="00625BBB" w14:paraId="14A851F9" w14:textId="77777777" w:rsidTr="0082177A">
        <w:tc>
          <w:tcPr>
            <w:tcW w:w="3134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14:paraId="5F9C0202" w14:textId="77777777" w:rsidR="00F44B6B" w:rsidRPr="00625BBB" w:rsidRDefault="00F44B6B">
            <w:pPr>
              <w:keepNext/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</w:tcPr>
          <w:p w14:paraId="7F05F0BF" w14:textId="77777777" w:rsidR="00F44B6B" w:rsidRPr="00625BBB" w:rsidRDefault="00F44B6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14:paraId="21F1D06A" w14:textId="77777777" w:rsidR="00F44B6B" w:rsidRPr="00625BBB" w:rsidRDefault="00F44B6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4D54441" w14:textId="77777777" w:rsidR="00F44B6B" w:rsidRPr="00625BBB" w:rsidRDefault="00F44B6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</w:tr>
      <w:tr w:rsidR="00F44B6B" w:rsidRPr="00625BBB" w14:paraId="27EAA1F6" w14:textId="77777777" w:rsidTr="0082177A">
        <w:tc>
          <w:tcPr>
            <w:tcW w:w="31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5D8790" w14:textId="77777777" w:rsidR="00F44B6B" w:rsidRPr="00625BBB" w:rsidRDefault="00F44B6B">
            <w:pPr>
              <w:snapToGrid w:val="0"/>
              <w:ind w:left="142"/>
              <w:jc w:val="left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hAnsi="Marianne"/>
                <w:b/>
                <w:szCs w:val="20"/>
              </w:rPr>
              <w:t>Total du marché</w:t>
            </w:r>
            <w:r w:rsidRPr="00625BBB">
              <w:rPr>
                <w:rFonts w:ascii="Marianne" w:hAnsi="Marianne"/>
                <w:szCs w:val="20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7266B70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b/>
                <w:szCs w:val="20"/>
              </w:rPr>
            </w:pPr>
          </w:p>
          <w:p w14:paraId="77F49681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b/>
                <w:szCs w:val="20"/>
              </w:rPr>
            </w:pPr>
          </w:p>
          <w:p w14:paraId="7D3EC580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C2BBC67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4E7B3D3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</w:tr>
    </w:tbl>
    <w:p w14:paraId="6F541AF4" w14:textId="77777777" w:rsidR="00F44B6B" w:rsidRDefault="00F44B6B">
      <w:pPr>
        <w:pStyle w:val="Corpsdetexte"/>
        <w:suppressAutoHyphens w:val="0"/>
        <w:spacing w:after="176"/>
        <w:ind w:left="-284"/>
        <w:jc w:val="center"/>
      </w:pPr>
    </w:p>
    <w:sectPr w:rsidR="00F44B6B" w:rsidSect="005F5C8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87" w:right="1134" w:bottom="709" w:left="1418" w:header="284" w:footer="44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9AA2A2" w14:textId="77777777" w:rsidR="00E2374D" w:rsidRDefault="00E2374D">
      <w:r>
        <w:separator/>
      </w:r>
    </w:p>
  </w:endnote>
  <w:endnote w:type="continuationSeparator" w:id="0">
    <w:p w14:paraId="5D641E97" w14:textId="77777777" w:rsidR="00E2374D" w:rsidRDefault="00E23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02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rianne">
    <w:altName w:val="Marianne"/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BFAE6" w14:textId="77777777" w:rsidR="00F44B6B" w:rsidRDefault="00F44B6B">
    <w:pPr>
      <w:pStyle w:val="Pieddepag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F2D87" w14:textId="77777777" w:rsidR="00F44B6B" w:rsidRDefault="00F44B6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94BE0" w14:textId="77777777" w:rsidR="00F44B6B" w:rsidRDefault="00F44B6B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3617B" w14:textId="77777777" w:rsidR="00F44B6B" w:rsidRDefault="00F44B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5B72E0" w14:textId="77777777" w:rsidR="00E2374D" w:rsidRDefault="00E2374D">
      <w:r>
        <w:separator/>
      </w:r>
    </w:p>
  </w:footnote>
  <w:footnote w:type="continuationSeparator" w:id="0">
    <w:p w14:paraId="767EDA76" w14:textId="77777777" w:rsidR="00E2374D" w:rsidRDefault="00E237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C06A2" w14:textId="77777777" w:rsidR="00F44B6B" w:rsidRDefault="00F44B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1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9354"/>
    </w:tblGrid>
    <w:tr w:rsidR="00F44B6B" w14:paraId="5BC41EF0" w14:textId="77777777">
      <w:trPr>
        <w:trHeight w:val="131"/>
      </w:trPr>
      <w:tc>
        <w:tcPr>
          <w:tcW w:w="9354" w:type="dxa"/>
          <w:shd w:val="clear" w:color="auto" w:fill="auto"/>
        </w:tcPr>
        <w:p w14:paraId="2CE5CE29" w14:textId="77777777" w:rsidR="00F44B6B" w:rsidRDefault="00F44B6B">
          <w:pPr>
            <w:snapToGrid w:val="0"/>
            <w:rPr>
              <w:sz w:val="6"/>
              <w:szCs w:val="6"/>
            </w:rPr>
          </w:pPr>
        </w:p>
        <w:p w14:paraId="0722C3F4" w14:textId="77777777" w:rsidR="00F44B6B" w:rsidRDefault="00F44B6B">
          <w:pPr>
            <w:pStyle w:val="En-tte"/>
            <w:snapToGrid w:val="0"/>
            <w:jc w:val="right"/>
          </w:pPr>
        </w:p>
      </w:tc>
    </w:tr>
  </w:tbl>
  <w:p w14:paraId="0DE3B8FA" w14:textId="77777777" w:rsidR="00F44B6B" w:rsidRPr="005F5C88" w:rsidRDefault="00F44B6B">
    <w:pPr>
      <w:pStyle w:val="En-tte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06C26" w14:textId="77777777" w:rsidR="00F44B6B" w:rsidRDefault="00F44B6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pStyle w:val="Titre10"/>
      <w:lvlText w:val="-"/>
      <w:lvlJc w:val="left"/>
      <w:pPr>
        <w:tabs>
          <w:tab w:val="num" w:pos="284"/>
        </w:tabs>
        <w:ind w:left="284" w:hanging="284"/>
      </w:pPr>
      <w:rPr>
        <w:rFonts w:ascii="Symbol" w:hAnsi="Symbol" w:cs="Symbol"/>
        <w:strike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65" w:hanging="360"/>
      </w:pPr>
      <w:rPr>
        <w:rFonts w:ascii="Symbol" w:hAnsi="Symbol" w:cs="Symbol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85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05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5" w:hanging="360"/>
      </w:pPr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45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65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85" w:hanging="360"/>
      </w:pPr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05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25" w:hanging="360"/>
      </w:pPr>
      <w:rPr>
        <w:rFonts w:ascii="Wingdings" w:hAnsi="Wingdings" w:cs="Wingdings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kern w:val="1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4A015209"/>
    <w:multiLevelType w:val="hybridMultilevel"/>
    <w:tmpl w:val="F18E5F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414934">
    <w:abstractNumId w:val="0"/>
  </w:num>
  <w:num w:numId="2" w16cid:durableId="884178912">
    <w:abstractNumId w:val="1"/>
  </w:num>
  <w:num w:numId="3" w16cid:durableId="921597191">
    <w:abstractNumId w:val="2"/>
  </w:num>
  <w:num w:numId="4" w16cid:durableId="1069226938">
    <w:abstractNumId w:val="3"/>
  </w:num>
  <w:num w:numId="5" w16cid:durableId="721438926">
    <w:abstractNumId w:val="4"/>
  </w:num>
  <w:num w:numId="6" w16cid:durableId="1322081472">
    <w:abstractNumId w:val="5"/>
  </w:num>
  <w:num w:numId="7" w16cid:durableId="809710809">
    <w:abstractNumId w:val="6"/>
  </w:num>
  <w:num w:numId="8" w16cid:durableId="1172645785">
    <w:abstractNumId w:val="7"/>
  </w:num>
  <w:num w:numId="9" w16cid:durableId="744187183">
    <w:abstractNumId w:val="8"/>
  </w:num>
  <w:num w:numId="10" w16cid:durableId="1610625448">
    <w:abstractNumId w:val="9"/>
  </w:num>
  <w:num w:numId="11" w16cid:durableId="184805476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74A1"/>
    <w:rsid w:val="000567D1"/>
    <w:rsid w:val="000A771B"/>
    <w:rsid w:val="001300B6"/>
    <w:rsid w:val="00150317"/>
    <w:rsid w:val="00151DDD"/>
    <w:rsid w:val="00187B1B"/>
    <w:rsid w:val="00190D9D"/>
    <w:rsid w:val="001C03D5"/>
    <w:rsid w:val="001C2363"/>
    <w:rsid w:val="001D2FCB"/>
    <w:rsid w:val="001D63DB"/>
    <w:rsid w:val="00247DFC"/>
    <w:rsid w:val="002502BD"/>
    <w:rsid w:val="002553A4"/>
    <w:rsid w:val="002662BA"/>
    <w:rsid w:val="00271C72"/>
    <w:rsid w:val="00300F9D"/>
    <w:rsid w:val="003143BC"/>
    <w:rsid w:val="003406BA"/>
    <w:rsid w:val="0037424C"/>
    <w:rsid w:val="0037628E"/>
    <w:rsid w:val="0038426C"/>
    <w:rsid w:val="003A2F53"/>
    <w:rsid w:val="003F4EAA"/>
    <w:rsid w:val="00412F2B"/>
    <w:rsid w:val="00462AC2"/>
    <w:rsid w:val="00484FE6"/>
    <w:rsid w:val="00491503"/>
    <w:rsid w:val="004A07BC"/>
    <w:rsid w:val="004D7EB8"/>
    <w:rsid w:val="004F26FA"/>
    <w:rsid w:val="00504213"/>
    <w:rsid w:val="005B4A4B"/>
    <w:rsid w:val="005F56E1"/>
    <w:rsid w:val="005F5C88"/>
    <w:rsid w:val="006206EE"/>
    <w:rsid w:val="00625BBB"/>
    <w:rsid w:val="00670EE8"/>
    <w:rsid w:val="006954CF"/>
    <w:rsid w:val="006D668F"/>
    <w:rsid w:val="00706886"/>
    <w:rsid w:val="007074A1"/>
    <w:rsid w:val="007174D4"/>
    <w:rsid w:val="007747C3"/>
    <w:rsid w:val="00790890"/>
    <w:rsid w:val="00795CCE"/>
    <w:rsid w:val="007B23AD"/>
    <w:rsid w:val="007E3426"/>
    <w:rsid w:val="0082177A"/>
    <w:rsid w:val="00825582"/>
    <w:rsid w:val="008525E4"/>
    <w:rsid w:val="008579E3"/>
    <w:rsid w:val="00864A36"/>
    <w:rsid w:val="008B3BC5"/>
    <w:rsid w:val="008C738A"/>
    <w:rsid w:val="008D5318"/>
    <w:rsid w:val="008E2907"/>
    <w:rsid w:val="008E5C95"/>
    <w:rsid w:val="008F420E"/>
    <w:rsid w:val="009118F8"/>
    <w:rsid w:val="00931485"/>
    <w:rsid w:val="009B64B8"/>
    <w:rsid w:val="009C350D"/>
    <w:rsid w:val="009E2FB6"/>
    <w:rsid w:val="009F3A4A"/>
    <w:rsid w:val="00A1584B"/>
    <w:rsid w:val="00A22AF5"/>
    <w:rsid w:val="00A4197F"/>
    <w:rsid w:val="00A41BB4"/>
    <w:rsid w:val="00A443EC"/>
    <w:rsid w:val="00A56EDA"/>
    <w:rsid w:val="00A626E7"/>
    <w:rsid w:val="00A63E3B"/>
    <w:rsid w:val="00A735CF"/>
    <w:rsid w:val="00AA1677"/>
    <w:rsid w:val="00AA5BA0"/>
    <w:rsid w:val="00AF35E9"/>
    <w:rsid w:val="00AF632E"/>
    <w:rsid w:val="00B22864"/>
    <w:rsid w:val="00B61940"/>
    <w:rsid w:val="00BC2188"/>
    <w:rsid w:val="00BC4CC3"/>
    <w:rsid w:val="00C4752A"/>
    <w:rsid w:val="00C80A21"/>
    <w:rsid w:val="00D12629"/>
    <w:rsid w:val="00D63CBD"/>
    <w:rsid w:val="00D93ECC"/>
    <w:rsid w:val="00E043C2"/>
    <w:rsid w:val="00E1108F"/>
    <w:rsid w:val="00E12F94"/>
    <w:rsid w:val="00E2374D"/>
    <w:rsid w:val="00E37A2B"/>
    <w:rsid w:val="00E72258"/>
    <w:rsid w:val="00E83310"/>
    <w:rsid w:val="00EA584A"/>
    <w:rsid w:val="00EB4534"/>
    <w:rsid w:val="00F44B6B"/>
    <w:rsid w:val="00F76D53"/>
    <w:rsid w:val="00FF4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oNotEmbedSmartTags/>
  <w:decimalSymbol w:val=","/>
  <w:listSeparator w:val=";"/>
  <w14:docId w14:val="32C7009E"/>
  <w15:chartTrackingRefBased/>
  <w15:docId w15:val="{F3602C4F-4B2F-4AFF-BB1F-4BFADEEFB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jc w:val="both"/>
    </w:pPr>
    <w:rPr>
      <w:rFonts w:eastAsia="Arial Unicode MS"/>
      <w:kern w:val="1"/>
      <w:szCs w:val="24"/>
    </w:rPr>
  </w:style>
  <w:style w:type="paragraph" w:styleId="Titre1">
    <w:name w:val="heading 1"/>
    <w:basedOn w:val="Normal"/>
    <w:next w:val="Normal"/>
    <w:qFormat/>
    <w:pPr>
      <w:keepNext/>
      <w:widowControl/>
      <w:numPr>
        <w:numId w:val="1"/>
      </w:numPr>
      <w:shd w:val="clear" w:color="auto" w:fill="CCCCCC"/>
      <w:spacing w:before="601" w:after="238"/>
      <w:ind w:left="0" w:hanging="283"/>
      <w:outlineLvl w:val="0"/>
    </w:pPr>
    <w:rPr>
      <w:b/>
      <w:bCs/>
      <w:sz w:val="24"/>
      <w:szCs w:val="28"/>
      <w:u w:val="single"/>
    </w:rPr>
  </w:style>
  <w:style w:type="paragraph" w:styleId="Titre2">
    <w:name w:val="heading 2"/>
    <w:basedOn w:val="Normal"/>
    <w:next w:val="Normal"/>
    <w:qFormat/>
    <w:pPr>
      <w:keepNext/>
      <w:widowControl/>
      <w:numPr>
        <w:ilvl w:val="1"/>
        <w:numId w:val="1"/>
      </w:numPr>
      <w:spacing w:before="238" w:after="238"/>
      <w:ind w:left="0" w:hanging="283"/>
      <w:outlineLvl w:val="1"/>
    </w:pPr>
    <w:rPr>
      <w:b/>
      <w:bCs/>
      <w:iCs/>
      <w:sz w:val="24"/>
      <w:szCs w:val="28"/>
      <w:u w:val="single"/>
    </w:rPr>
  </w:style>
  <w:style w:type="paragraph" w:styleId="Titre3">
    <w:name w:val="heading 3"/>
    <w:basedOn w:val="Normal"/>
    <w:next w:val="Normal"/>
    <w:qFormat/>
    <w:pPr>
      <w:keepNext/>
      <w:widowControl/>
      <w:numPr>
        <w:ilvl w:val="2"/>
        <w:numId w:val="1"/>
      </w:numPr>
      <w:spacing w:before="238" w:after="119"/>
      <w:ind w:left="0" w:hanging="283"/>
      <w:outlineLvl w:val="2"/>
    </w:pPr>
    <w:rPr>
      <w:bCs/>
      <w:szCs w:val="28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0"/>
      </w:tabs>
      <w:outlineLvl w:val="3"/>
    </w:pPr>
    <w:rPr>
      <w:b/>
      <w:bCs/>
      <w:i/>
      <w:iCs/>
      <w:sz w:val="16"/>
      <w:szCs w:val="16"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ind w:left="0" w:firstLine="0"/>
      <w:jc w:val="center"/>
      <w:outlineLvl w:val="4"/>
    </w:pPr>
    <w:rPr>
      <w:rFonts w:ascii="Arial" w:hAnsi="Arial" w:cs="Arial"/>
      <w:b/>
      <w:bCs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spacing w:before="120" w:after="120"/>
      <w:jc w:val="center"/>
      <w:outlineLvl w:val="5"/>
    </w:pPr>
    <w:rPr>
      <w:rFonts w:ascii="Arial" w:hAnsi="Arial" w:cs="Arial"/>
      <w:b/>
      <w:bCs/>
      <w:sz w:val="16"/>
      <w:szCs w:val="16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b/>
      <w:bCs/>
      <w:sz w:val="22"/>
      <w:szCs w:val="22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ind w:left="0" w:firstLine="0"/>
      <w:jc w:val="center"/>
      <w:outlineLvl w:val="7"/>
    </w:pPr>
    <w:rPr>
      <w:rFonts w:ascii="Arial" w:hAnsi="Arial" w:cs="Arial"/>
      <w:b/>
      <w:bCs/>
      <w:sz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0"/>
      </w:tabs>
      <w:ind w:left="567" w:firstLine="0"/>
      <w:outlineLvl w:val="8"/>
    </w:pPr>
    <w:rPr>
      <w:rFonts w:ascii="Arial" w:hAnsi="Arial" w:cs="Arial"/>
      <w:i/>
      <w:iCs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  <w:strike/>
      <w:color w:val="000000"/>
      <w:sz w:val="24"/>
      <w:szCs w:val="24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OpenSymbol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Symbol" w:hAnsi="Symbol" w:cs="OpenSymbol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Symbol" w:hAnsi="Symbol" w:cs="OpenSymbol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Wingdings" w:hAnsi="Wingdings" w:cs="Wingdings"/>
    </w:rPr>
  </w:style>
  <w:style w:type="character" w:customStyle="1" w:styleId="WW8Num6z1">
    <w:name w:val="WW8Num6z1"/>
    <w:rPr>
      <w:rFonts w:ascii="Wingdings 2" w:hAnsi="Wingdings 2" w:cs="Wingdings 2"/>
    </w:rPr>
  </w:style>
  <w:style w:type="character" w:customStyle="1" w:styleId="WW8Num6z2">
    <w:name w:val="WW8Num6z2"/>
    <w:rPr>
      <w:rFonts w:ascii="StarSymbol" w:hAnsi="StarSymbol" w:cs="StarSymbol"/>
    </w:rPr>
  </w:style>
  <w:style w:type="character" w:customStyle="1" w:styleId="WW8Num7z0">
    <w:name w:val="WW8Num7z0"/>
    <w:rPr>
      <w:rFonts w:ascii="Wingdings" w:hAnsi="Wingdings" w:cs="Wingdings"/>
    </w:rPr>
  </w:style>
  <w:style w:type="character" w:customStyle="1" w:styleId="WW8Num7z1">
    <w:name w:val="WW8Num7z1"/>
    <w:rPr>
      <w:rFonts w:ascii="Wingdings 2" w:hAnsi="Wingdings 2" w:cs="Wingdings 2"/>
    </w:rPr>
  </w:style>
  <w:style w:type="character" w:customStyle="1" w:styleId="WW8Num7z2">
    <w:name w:val="WW8Num7z2"/>
    <w:rPr>
      <w:rFonts w:ascii="StarSymbol" w:hAnsi="StarSymbol" w:cs="StarSymbol"/>
    </w:rPr>
  </w:style>
  <w:style w:type="character" w:customStyle="1" w:styleId="WW8Num8z0">
    <w:name w:val="WW8Num8z0"/>
    <w:rPr>
      <w:rFonts w:ascii="Wingdings" w:hAnsi="Wingdings" w:cs="Wingdings"/>
    </w:rPr>
  </w:style>
  <w:style w:type="character" w:customStyle="1" w:styleId="WW8Num8z1">
    <w:name w:val="WW8Num8z1"/>
    <w:rPr>
      <w:rFonts w:ascii="Wingdings 2" w:hAnsi="Wingdings 2" w:cs="Wingdings 2"/>
    </w:rPr>
  </w:style>
  <w:style w:type="character" w:customStyle="1" w:styleId="WW8Num8z2">
    <w:name w:val="WW8Num8z2"/>
    <w:rPr>
      <w:rFonts w:ascii="StarSymbol" w:hAnsi="StarSymbol" w:cs="StarSymbol"/>
    </w:rPr>
  </w:style>
  <w:style w:type="character" w:customStyle="1" w:styleId="WW8Num9z0">
    <w:name w:val="WW8Num9z0"/>
    <w:rPr>
      <w:rFonts w:ascii="Symbol" w:eastAsia="Calibri" w:hAnsi="Symbol" w:cs="Symbol"/>
      <w:sz w:val="24"/>
      <w:szCs w:val="24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10z0">
    <w:name w:val="WW8Num10z0"/>
    <w:rPr>
      <w:kern w:val="1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2z0">
    <w:name w:val="WW8Num12z0"/>
    <w:rPr>
      <w:rFonts w:ascii="Symbol" w:hAnsi="Symbol" w:cs="OpenSymbol"/>
    </w:rPr>
  </w:style>
  <w:style w:type="character" w:customStyle="1" w:styleId="WW8Num12z1">
    <w:name w:val="WW8Num12z1"/>
    <w:rPr>
      <w:rFonts w:ascii="OpenSymbol" w:hAnsi="OpenSymbol" w:cs="Open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8Num11z0">
    <w:name w:val="WW8Num11z0"/>
    <w:rPr>
      <w:rFonts w:ascii="Symbol" w:hAnsi="Symbol" w:cs="OpenSymbol"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4z0">
    <w:name w:val="WW8Num14z0"/>
    <w:rPr>
      <w:rFonts w:ascii="Symbol" w:hAnsi="Symbol" w:cs="OpenSymbol"/>
    </w:rPr>
  </w:style>
  <w:style w:type="character" w:customStyle="1" w:styleId="WW8Num15z0">
    <w:name w:val="WW8Num15z0"/>
    <w:rPr>
      <w:rFonts w:ascii="Wingdings" w:eastAsia="Arial Unicode MS" w:hAnsi="Wingdings" w:cs="Times New Roman"/>
      <w:u w:val="none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Symbol" w:hAnsi="Symbol" w:cs="Symbol"/>
    </w:rPr>
  </w:style>
  <w:style w:type="character" w:customStyle="1" w:styleId="WW8Num17z0">
    <w:name w:val="WW8Num17z0"/>
    <w:rPr>
      <w:rFonts w:ascii="Wingdings" w:eastAsia="Arial Unicode MS" w:hAnsi="Wingdings" w:cs="Times New Roman"/>
      <w:b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Policepardfaut4">
    <w:name w:val="Police par défaut4"/>
  </w:style>
  <w:style w:type="character" w:customStyle="1" w:styleId="Caractresdenumrotation">
    <w:name w:val="Caractères de numérotation"/>
  </w:style>
  <w:style w:type="character" w:styleId="Lienhypertexte">
    <w:name w:val="Hyperlink"/>
    <w:rPr>
      <w:color w:val="000080"/>
      <w:u w:val="single"/>
    </w:rPr>
  </w:style>
  <w:style w:type="character" w:customStyle="1" w:styleId="Bullet20Symbols">
    <w:name w:val="Bullet_20_Symbols"/>
  </w:style>
  <w:style w:type="character" w:customStyle="1" w:styleId="Puces">
    <w:name w:val="Puces"/>
    <w:rPr>
      <w:rFonts w:ascii="OpenSymbol" w:eastAsia="OpenSymbol" w:hAnsi="OpenSymbol" w:cs="OpenSymbol"/>
    </w:rPr>
  </w:style>
  <w:style w:type="character" w:styleId="Numrodepage">
    <w:name w:val="page number"/>
    <w:basedOn w:val="Policepardfaut4"/>
  </w:style>
  <w:style w:type="character" w:customStyle="1" w:styleId="Policepardfaut1">
    <w:name w:val="Police par défaut1"/>
  </w:style>
  <w:style w:type="character" w:styleId="Lienhypertextesuivivisit">
    <w:name w:val="FollowedHyperlink"/>
    <w:rPr>
      <w:color w:val="800000"/>
      <w:u w:val="single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Titre4Car">
    <w:name w:val="Titre 4 Car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re5Car">
    <w:name w:val="Titre 5 C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tre9Car">
    <w:name w:val="Titre 9 Car"/>
    <w:rPr>
      <w:rFonts w:ascii="Cambria" w:eastAsia="Times New Roman" w:hAnsi="Cambria" w:cs="Times New Roman"/>
    </w:rPr>
  </w:style>
  <w:style w:type="character" w:customStyle="1" w:styleId="Marquedecommentaire1">
    <w:name w:val="Marque de commentaire1"/>
    <w:rPr>
      <w:rFonts w:cs="Times New Roman"/>
      <w:sz w:val="16"/>
      <w:szCs w:val="16"/>
    </w:rPr>
  </w:style>
  <w:style w:type="character" w:customStyle="1" w:styleId="CommentaireCar">
    <w:name w:val="Commentaire Car"/>
    <w:rPr>
      <w:sz w:val="20"/>
      <w:szCs w:val="20"/>
    </w:rPr>
  </w:style>
  <w:style w:type="character" w:customStyle="1" w:styleId="ObjetducommentaireCar">
    <w:name w:val="Objet du commentaire Car"/>
    <w:rPr>
      <w:b/>
      <w:bCs/>
      <w:sz w:val="20"/>
      <w:szCs w:val="20"/>
    </w:rPr>
  </w:style>
  <w:style w:type="character" w:customStyle="1" w:styleId="Appelnotedebasdep3">
    <w:name w:val="Appel note de bas de p.3"/>
    <w:rPr>
      <w:vertAlign w:val="superscript"/>
    </w:rPr>
  </w:style>
  <w:style w:type="character" w:customStyle="1" w:styleId="Appelnotedebasdep2">
    <w:name w:val="Appel note de bas de p.2"/>
    <w:rPr>
      <w:vertAlign w:val="superscript"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Retraitcorpsdetexte3Car">
    <w:name w:val="Retrait corps de texte 3 Car"/>
    <w:rPr>
      <w:sz w:val="16"/>
      <w:szCs w:val="16"/>
    </w:rPr>
  </w:style>
  <w:style w:type="character" w:customStyle="1" w:styleId="Retraitcorpsdetexte2Car">
    <w:name w:val="Retrait corps de texte 2 Car"/>
    <w:rPr>
      <w:sz w:val="20"/>
      <w:szCs w:val="20"/>
    </w:rPr>
  </w:style>
  <w:style w:type="character" w:customStyle="1" w:styleId="Titre7Car">
    <w:name w:val="Titre 7 Car"/>
    <w:rPr>
      <w:rFonts w:ascii="Calibri" w:eastAsia="Times New Roman" w:hAnsi="Calibri" w:cs="Times New Roman"/>
      <w:sz w:val="24"/>
      <w:szCs w:val="24"/>
    </w:rPr>
  </w:style>
  <w:style w:type="character" w:customStyle="1" w:styleId="Titre6Car">
    <w:name w:val="Titre 6 Car"/>
    <w:rPr>
      <w:rFonts w:ascii="Calibri" w:eastAsia="Times New Roman" w:hAnsi="Calibri" w:cs="Times New Roman"/>
      <w:b/>
      <w:bCs/>
    </w:rPr>
  </w:style>
  <w:style w:type="character" w:customStyle="1" w:styleId="WW8NumSt7z0">
    <w:name w:val="WW8NumSt7z0"/>
    <w:rPr>
      <w:rFonts w:ascii="Symbol" w:hAnsi="Symbol" w:cs="Symbol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0">
    <w:name w:val="WW8Num32z0"/>
    <w:rPr>
      <w:rFonts w:ascii="Courier New" w:hAnsi="Courier New" w:cs="Courier New"/>
    </w:rPr>
  </w:style>
  <w:style w:type="character" w:customStyle="1" w:styleId="WW8Num31z0">
    <w:name w:val="WW8Num31z0"/>
    <w:rPr>
      <w:rFonts w:cs="Times New Roman"/>
      <w:b/>
      <w:bCs/>
    </w:rPr>
  </w:style>
  <w:style w:type="character" w:customStyle="1" w:styleId="WW8Num29z3">
    <w:name w:val="WW8Num29z3"/>
    <w:rPr>
      <w:rFonts w:ascii="Symbol" w:hAnsi="Symbol" w:cs="Symbol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0">
    <w:name w:val="WW8Num29z0"/>
    <w:rPr>
      <w:rFonts w:ascii="Times New Roman" w:eastAsia="Times New Roman" w:hAnsi="Times New Roman" w:cs="Times New Roman"/>
    </w:rPr>
  </w:style>
  <w:style w:type="character" w:customStyle="1" w:styleId="WW8Num27z0">
    <w:name w:val="WW8Num27z0"/>
    <w:rPr>
      <w:rFonts w:cs="Times New Roman"/>
    </w:rPr>
  </w:style>
  <w:style w:type="character" w:customStyle="1" w:styleId="WW8Num26z0">
    <w:name w:val="WW8Num26z0"/>
    <w:rPr>
      <w:rFonts w:ascii="Wingdings" w:hAnsi="Wingdings" w:cs="Wingdings"/>
      <w:sz w:val="16"/>
    </w:rPr>
  </w:style>
  <w:style w:type="character" w:customStyle="1" w:styleId="WW8Num25z1">
    <w:name w:val="WW8Num25z1"/>
    <w:rPr>
      <w:rFonts w:cs="Times New Roman"/>
    </w:rPr>
  </w:style>
  <w:style w:type="character" w:customStyle="1" w:styleId="WW8Num25z0">
    <w:name w:val="WW8Num25z0"/>
    <w:rPr>
      <w:rFonts w:cs="Times New Roman"/>
      <w:b/>
    </w:rPr>
  </w:style>
  <w:style w:type="character" w:customStyle="1" w:styleId="WW8Num24z2">
    <w:name w:val="WW8Num24z2"/>
    <w:rPr>
      <w:rFonts w:ascii="Wingdings" w:hAnsi="Wingdings" w:cs="Wingdings"/>
      <w:sz w:val="20"/>
    </w:rPr>
  </w:style>
  <w:style w:type="character" w:customStyle="1" w:styleId="WW8Num24z1">
    <w:name w:val="WW8Num24z1"/>
    <w:rPr>
      <w:rFonts w:ascii="Courier New" w:hAnsi="Courier New" w:cs="Courier New"/>
      <w:sz w:val="20"/>
    </w:rPr>
  </w:style>
  <w:style w:type="character" w:customStyle="1" w:styleId="WW8Num24z0">
    <w:name w:val="WW8Num24z0"/>
    <w:rPr>
      <w:rFonts w:ascii="Symbol" w:hAnsi="Symbol" w:cs="Symbol"/>
      <w:sz w:val="20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0">
    <w:name w:val="WW8Num23z0"/>
    <w:rPr>
      <w:rFonts w:ascii="Arial" w:eastAsia="Times New Roman" w:hAnsi="Arial" w:cs="Arial"/>
      <w:b/>
      <w:i w:val="0"/>
      <w:sz w:val="20"/>
    </w:rPr>
  </w:style>
  <w:style w:type="character" w:customStyle="1" w:styleId="WW8Num22z0">
    <w:name w:val="WW8Num22z0"/>
    <w:rPr>
      <w:rFonts w:cs="Times New Roman"/>
      <w:b/>
      <w:bCs/>
    </w:rPr>
  </w:style>
  <w:style w:type="character" w:customStyle="1" w:styleId="WW8Num20z1">
    <w:name w:val="WW8Num20z1"/>
    <w:rPr>
      <w:rFonts w:cs="Times New Roman"/>
    </w:rPr>
  </w:style>
  <w:style w:type="character" w:customStyle="1" w:styleId="WW8Num20z0">
    <w:name w:val="WW8Num20z0"/>
    <w:rPr>
      <w:rFonts w:ascii="Arial" w:eastAsia="Times New Roman" w:hAnsi="Arial" w:cs="Arial"/>
    </w:rPr>
  </w:style>
  <w:style w:type="character" w:customStyle="1" w:styleId="WW8Num19z0">
    <w:name w:val="WW8Num19z0"/>
    <w:rPr>
      <w:b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Policepardfaut2">
    <w:name w:val="Police par défaut2"/>
  </w:style>
  <w:style w:type="character" w:customStyle="1" w:styleId="Policepardfaut3">
    <w:name w:val="Police par défaut3"/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Caractresdenotedebasdepage">
    <w:name w:val="Caractères de note de bas de page"/>
    <w:rPr>
      <w:vertAlign w:val="superscript"/>
    </w:rPr>
  </w:style>
  <w:style w:type="character" w:customStyle="1" w:styleId="Appeldenotedefin1">
    <w:name w:val="Appel de note de fin1"/>
    <w:rPr>
      <w:vertAlign w:val="superscript"/>
    </w:rPr>
  </w:style>
  <w:style w:type="character" w:customStyle="1" w:styleId="WW-Caractresdenotedefin">
    <w:name w:val="WW-Caractères de note de fin"/>
  </w:style>
  <w:style w:type="character" w:customStyle="1" w:styleId="WW-Caractresdenotedefin1">
    <w:name w:val="WW-Caractères de note de fin1"/>
    <w:rPr>
      <w:vertAlign w:val="superscript"/>
    </w:rPr>
  </w:style>
  <w:style w:type="character" w:customStyle="1" w:styleId="Appeldenote">
    <w:name w:val="Appel de note"/>
    <w:rPr>
      <w:vertAlign w:val="superscript"/>
    </w:rPr>
  </w:style>
  <w:style w:type="character" w:customStyle="1" w:styleId="Corpsdetexte3Car">
    <w:name w:val="Corps de texte 3 Car"/>
    <w:rPr>
      <w:sz w:val="16"/>
      <w:szCs w:val="16"/>
    </w:rPr>
  </w:style>
  <w:style w:type="character" w:customStyle="1" w:styleId="Corpsdetexte2Car">
    <w:name w:val="Corps de texte 2 Car"/>
    <w:rPr>
      <w:sz w:val="20"/>
      <w:szCs w:val="20"/>
    </w:rPr>
  </w:style>
  <w:style w:type="character" w:customStyle="1" w:styleId="CorpsdetexteCar">
    <w:name w:val="Corps de texte Car"/>
    <w:rPr>
      <w:sz w:val="20"/>
      <w:szCs w:val="20"/>
    </w:rPr>
  </w:style>
  <w:style w:type="character" w:customStyle="1" w:styleId="WW-Caractresdenotedebasdepage">
    <w:name w:val="WW-Caractères de note de bas de page"/>
    <w:rPr>
      <w:rFonts w:cs="Times New Roman"/>
      <w:vertAlign w:val="superscript"/>
    </w:rPr>
  </w:style>
  <w:style w:type="character" w:customStyle="1" w:styleId="NotedebasdepageCar">
    <w:name w:val="Note de bas de page Car"/>
    <w:rPr>
      <w:sz w:val="20"/>
      <w:szCs w:val="20"/>
    </w:rPr>
  </w:style>
  <w:style w:type="character" w:customStyle="1" w:styleId="PieddepageCar">
    <w:name w:val="Pied de page Car"/>
    <w:rPr>
      <w:sz w:val="20"/>
      <w:szCs w:val="20"/>
    </w:rPr>
  </w:style>
  <w:style w:type="character" w:customStyle="1" w:styleId="En-tteCar">
    <w:name w:val="En-tête Car"/>
    <w:rPr>
      <w:sz w:val="20"/>
      <w:szCs w:val="20"/>
    </w:rPr>
  </w:style>
  <w:style w:type="character" w:customStyle="1" w:styleId="TextedebullesCar">
    <w:name w:val="Texte de bulles Car"/>
    <w:rPr>
      <w:rFonts w:ascii="Tahoma" w:hAnsi="Tahoma" w:cs="Tahoma"/>
      <w:sz w:val="16"/>
      <w:szCs w:val="16"/>
    </w:rPr>
  </w:style>
  <w:style w:type="character" w:customStyle="1" w:styleId="Titre8Car">
    <w:name w:val="Titre 8 Car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itre3Car">
    <w:name w:val="Titre 3 Car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re2Car">
    <w:name w:val="Titre 2 Car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re1Car">
    <w:name w:val="Titre 1 Car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ListLabel10">
    <w:name w:val="ListLabel 10"/>
    <w:rPr>
      <w:rFonts w:cs="Courier New"/>
    </w:rPr>
  </w:style>
  <w:style w:type="character" w:customStyle="1" w:styleId="ListLabel11">
    <w:name w:val="ListLabel 11"/>
    <w:rPr>
      <w:rFonts w:cs="Courier New"/>
    </w:rPr>
  </w:style>
  <w:style w:type="character" w:customStyle="1" w:styleId="ListLabel12">
    <w:name w:val="ListLabel 12"/>
    <w:rPr>
      <w:rFonts w:cs="Courier New"/>
    </w:rPr>
  </w:style>
  <w:style w:type="paragraph" w:customStyle="1" w:styleId="Titre40">
    <w:name w:val="Titre4"/>
    <w:basedOn w:val="Normal"/>
    <w:next w:val="Corpsdetexte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Corpsdetexte">
    <w:name w:val="Body Text"/>
    <w:basedOn w:val="Normal"/>
    <w:pPr>
      <w:spacing w:after="120"/>
    </w:pPr>
  </w:style>
  <w:style w:type="paragraph" w:styleId="Liste">
    <w:name w:val="List"/>
    <w:basedOn w:val="Corpsdetexte"/>
    <w:rPr>
      <w:rFonts w:cs="Tahoma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customStyle="1" w:styleId="Titre11">
    <w:name w:val="Titre1"/>
    <w:basedOn w:val="Normal"/>
    <w:next w:val="Corpsdetexte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En-tte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Pieddepage">
    <w:name w:val="footer"/>
    <w:basedOn w:val="Normal"/>
    <w:pPr>
      <w:suppressLineNumbers/>
      <w:tabs>
        <w:tab w:val="center" w:pos="4818"/>
        <w:tab w:val="right" w:pos="9637"/>
      </w:tabs>
    </w:p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  <w:i/>
      <w:iCs/>
    </w:rPr>
  </w:style>
  <w:style w:type="paragraph" w:customStyle="1" w:styleId="Lgende1">
    <w:name w:val="Légende1"/>
    <w:basedOn w:val="Normal"/>
    <w:pPr>
      <w:suppressLineNumbers/>
      <w:spacing w:before="120" w:after="120"/>
    </w:pPr>
    <w:rPr>
      <w:rFonts w:cs="Tahoma"/>
      <w:i/>
      <w:iCs/>
      <w:szCs w:val="20"/>
    </w:rPr>
  </w:style>
  <w:style w:type="paragraph" w:styleId="TM1">
    <w:name w:val="toc 1"/>
    <w:basedOn w:val="Index"/>
    <w:pPr>
      <w:tabs>
        <w:tab w:val="right" w:leader="dot" w:pos="9637"/>
      </w:tabs>
      <w:spacing w:before="170"/>
    </w:pPr>
  </w:style>
  <w:style w:type="paragraph" w:styleId="TM2">
    <w:name w:val="toc 2"/>
    <w:basedOn w:val="Index"/>
    <w:pPr>
      <w:tabs>
        <w:tab w:val="right" w:leader="dot" w:pos="11335"/>
      </w:tabs>
      <w:ind w:left="283"/>
    </w:pPr>
  </w:style>
  <w:style w:type="paragraph" w:styleId="TM3">
    <w:name w:val="toc 3"/>
    <w:basedOn w:val="Index"/>
    <w:pPr>
      <w:tabs>
        <w:tab w:val="right" w:leader="dot" w:pos="13033"/>
      </w:tabs>
      <w:spacing w:before="170"/>
      <w:ind w:left="566"/>
    </w:pPr>
  </w:style>
  <w:style w:type="paragraph" w:styleId="TM4">
    <w:name w:val="toc 4"/>
    <w:basedOn w:val="Index"/>
    <w:pPr>
      <w:tabs>
        <w:tab w:val="right" w:leader="dot" w:pos="14731"/>
      </w:tabs>
      <w:spacing w:before="170"/>
      <w:ind w:left="849"/>
    </w:pPr>
  </w:style>
  <w:style w:type="paragraph" w:styleId="TM5">
    <w:name w:val="toc 5"/>
    <w:basedOn w:val="Index"/>
    <w:pPr>
      <w:tabs>
        <w:tab w:val="right" w:leader="dot" w:pos="16429"/>
      </w:tabs>
      <w:spacing w:before="170"/>
      <w:ind w:left="1132"/>
    </w:pPr>
  </w:style>
  <w:style w:type="paragraph" w:styleId="TM6">
    <w:name w:val="toc 6"/>
    <w:basedOn w:val="Index"/>
    <w:pPr>
      <w:tabs>
        <w:tab w:val="right" w:leader="dot" w:pos="18127"/>
      </w:tabs>
      <w:spacing w:before="170"/>
      <w:ind w:left="1415"/>
    </w:pPr>
  </w:style>
  <w:style w:type="paragraph" w:customStyle="1" w:styleId="Trame">
    <w:name w:val="Trame"/>
    <w:basedOn w:val="Normal"/>
    <w:pPr>
      <w:shd w:val="clear" w:color="auto" w:fill="CCCCCC"/>
      <w:jc w:val="center"/>
    </w:pPr>
    <w:rPr>
      <w:b/>
      <w:sz w:val="40"/>
    </w:rPr>
  </w:style>
  <w:style w:type="paragraph" w:customStyle="1" w:styleId="Cadrerelief">
    <w:name w:val="Cadre_relief"/>
    <w:basedOn w:val="Normal"/>
    <w:pPr>
      <w:pBdr>
        <w:top w:val="double" w:sz="3" w:space="14" w:color="000000" w:shadow="1"/>
        <w:left w:val="double" w:sz="3" w:space="14" w:color="000000" w:shadow="1"/>
        <w:bottom w:val="double" w:sz="3" w:space="14" w:color="000000" w:shadow="1"/>
        <w:right w:val="double" w:sz="3" w:space="14" w:color="000000" w:shadow="1"/>
      </w:pBdr>
      <w:ind w:left="284" w:right="283"/>
    </w:pPr>
  </w:style>
  <w:style w:type="paragraph" w:customStyle="1" w:styleId="Paragraphe">
    <w:name w:val="Paragraphe"/>
    <w:basedOn w:val="Normal"/>
    <w:pPr>
      <w:spacing w:before="120"/>
    </w:pPr>
  </w:style>
  <w:style w:type="paragraph" w:customStyle="1" w:styleId="Paradouble">
    <w:name w:val="Para_double"/>
    <w:basedOn w:val="Paragraphe"/>
    <w:pPr>
      <w:spacing w:after="240"/>
    </w:pPr>
  </w:style>
  <w:style w:type="paragraph" w:customStyle="1" w:styleId="Parareponse">
    <w:name w:val="Para_reponse"/>
    <w:basedOn w:val="Normal"/>
    <w:pPr>
      <w:spacing w:before="120" w:after="120"/>
    </w:pPr>
  </w:style>
  <w:style w:type="paragraph" w:customStyle="1" w:styleId="Reponse">
    <w:name w:val="Reponse"/>
    <w:basedOn w:val="Normal"/>
    <w:pPr>
      <w:ind w:left="567" w:right="567"/>
    </w:pPr>
  </w:style>
  <w:style w:type="paragraph" w:styleId="Listepuces3">
    <w:name w:val="List Bullet 3"/>
    <w:basedOn w:val="Liste"/>
    <w:pPr>
      <w:ind w:left="1080" w:hanging="360"/>
    </w:p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Normal"/>
    <w:pPr>
      <w:widowControl/>
      <w:suppressAutoHyphens w:val="0"/>
      <w:spacing w:before="100" w:after="119"/>
      <w:jc w:val="left"/>
    </w:pPr>
    <w:rPr>
      <w:rFonts w:eastAsia="Times New Roman"/>
      <w:szCs w:val="20"/>
    </w:rPr>
  </w:style>
  <w:style w:type="paragraph" w:styleId="NormalWeb">
    <w:name w:val="Normal (Web)"/>
    <w:basedOn w:val="Normal"/>
    <w:pPr>
      <w:widowControl/>
      <w:suppressAutoHyphens w:val="0"/>
      <w:spacing w:before="100" w:after="119"/>
      <w:jc w:val="left"/>
    </w:pPr>
    <w:rPr>
      <w:rFonts w:eastAsia="Times New Roman"/>
      <w:sz w:val="24"/>
    </w:rPr>
  </w:style>
  <w:style w:type="paragraph" w:customStyle="1" w:styleId="Corpsdetexte21">
    <w:name w:val="Corps de texte 21"/>
    <w:basedOn w:val="Normal"/>
    <w:rPr>
      <w:i/>
      <w:iCs/>
      <w:sz w:val="16"/>
      <w:szCs w:val="16"/>
    </w:rPr>
  </w:style>
  <w:style w:type="paragraph" w:customStyle="1" w:styleId="Commentaire1">
    <w:name w:val="Commentaire1"/>
    <w:basedOn w:val="Normal"/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Titre10">
    <w:name w:val="Titre 10"/>
    <w:basedOn w:val="Titre40"/>
    <w:next w:val="Corpsdetexte"/>
    <w:pPr>
      <w:numPr>
        <w:numId w:val="2"/>
      </w:numPr>
    </w:pPr>
    <w:rPr>
      <w:b/>
      <w:bCs/>
      <w:sz w:val="21"/>
      <w:szCs w:val="21"/>
    </w:rPr>
  </w:style>
  <w:style w:type="paragraph" w:styleId="Rvision">
    <w:name w:val="Revision"/>
    <w:pPr>
      <w:suppressAutoHyphens/>
    </w:pPr>
    <w:rPr>
      <w:kern w:val="1"/>
      <w:lang w:eastAsia="zh-CN"/>
    </w:rPr>
  </w:style>
  <w:style w:type="paragraph" w:customStyle="1" w:styleId="Retraitcorpsdetexte31">
    <w:name w:val="Retrait corps de texte 31"/>
    <w:basedOn w:val="Normal"/>
    <w:pPr>
      <w:ind w:left="2268"/>
    </w:pPr>
    <w:rPr>
      <w:rFonts w:ascii="Arial" w:hAnsi="Arial" w:cs="Arial"/>
      <w:i/>
      <w:iCs/>
      <w:sz w:val="16"/>
      <w:szCs w:val="16"/>
    </w:rPr>
  </w:style>
  <w:style w:type="paragraph" w:customStyle="1" w:styleId="Retraitcorpsdetexte21">
    <w:name w:val="Retrait corps de texte 21"/>
    <w:basedOn w:val="Normal"/>
    <w:pPr>
      <w:ind w:left="2835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Corpsdetexte31">
    <w:name w:val="Corps de texte 31"/>
    <w:basedOn w:val="Normal"/>
    <w:rPr>
      <w:sz w:val="16"/>
      <w:szCs w:val="16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itre30">
    <w:name w:val="Titre3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itre">
    <w:name w:val="Title"/>
    <w:basedOn w:val="Titre40"/>
    <w:next w:val="Corpsdetexte"/>
    <w:qFormat/>
    <w:pPr>
      <w:jc w:val="center"/>
    </w:pPr>
    <w:rPr>
      <w:b/>
      <w:bCs/>
      <w:sz w:val="36"/>
      <w:szCs w:val="36"/>
    </w:rPr>
  </w:style>
  <w:style w:type="paragraph" w:styleId="Sous-titre">
    <w:name w:val="Subtitle"/>
    <w:basedOn w:val="Titre40"/>
    <w:next w:val="Corpsdetexte"/>
    <w:qFormat/>
    <w:pPr>
      <w:jc w:val="center"/>
    </w:pPr>
    <w:rPr>
      <w:i/>
      <w:iCs/>
    </w:rPr>
  </w:style>
  <w:style w:type="paragraph" w:customStyle="1" w:styleId="Quotations">
    <w:name w:val="Quotations"/>
    <w:basedOn w:val="Normal"/>
    <w:pPr>
      <w:spacing w:after="283"/>
      <w:ind w:left="567" w:right="567"/>
    </w:pPr>
  </w:style>
  <w:style w:type="paragraph" w:customStyle="1" w:styleId="Contenudecadre">
    <w:name w:val="Contenu de cadre"/>
    <w:basedOn w:val="Normal"/>
  </w:style>
  <w:style w:type="paragraph" w:customStyle="1" w:styleId="Contenuducadre">
    <w:name w:val="Contenu du cadre"/>
    <w:basedOn w:val="Corpsdetexte"/>
  </w:style>
  <w:style w:type="paragraph" w:styleId="Paragraphedeliste">
    <w:name w:val="List Paragraph"/>
    <w:basedOn w:val="Normal"/>
    <w:qFormat/>
    <w:pPr>
      <w:ind w:left="720"/>
    </w:pPr>
  </w:style>
  <w:style w:type="paragraph" w:customStyle="1" w:styleId="Corpsdetexte32">
    <w:name w:val="Corps de texte 32"/>
    <w:basedOn w:val="Normal"/>
    <w:rPr>
      <w:rFonts w:ascii="Arial" w:hAnsi="Arial" w:cs="Arial"/>
    </w:rPr>
  </w:style>
  <w:style w:type="paragraph" w:customStyle="1" w:styleId="Corpsdetexte22">
    <w:name w:val="Corps de texte 22"/>
    <w:basedOn w:val="Normal"/>
    <w:pPr>
      <w:spacing w:before="120" w:after="120"/>
    </w:pPr>
    <w:rPr>
      <w:rFonts w:ascii="Arial" w:hAnsi="Arial" w:cs="Arial"/>
      <w:b/>
      <w:bCs/>
      <w:sz w:val="24"/>
    </w:rPr>
  </w:style>
  <w:style w:type="paragraph" w:styleId="Notedebasdepage">
    <w:name w:val="footnote text"/>
    <w:basedOn w:val="Normal"/>
  </w:style>
  <w:style w:type="paragraph" w:customStyle="1" w:styleId="fcase2metab">
    <w:name w:val="f_case_2èmetab"/>
    <w:basedOn w:val="Normal"/>
    <w:pPr>
      <w:ind w:left="1162" w:hanging="1162"/>
    </w:pPr>
    <w:rPr>
      <w:sz w:val="22"/>
      <w:szCs w:val="22"/>
    </w:rPr>
  </w:style>
  <w:style w:type="paragraph" w:customStyle="1" w:styleId="fcase1ertab">
    <w:name w:val="f_case_1ertab"/>
    <w:basedOn w:val="Normal"/>
    <w:pPr>
      <w:spacing w:after="60"/>
      <w:ind w:left="709" w:hanging="709"/>
    </w:pPr>
    <w:rPr>
      <w:rFonts w:ascii="Univers" w:hAnsi="Univers" w:cs="Univers"/>
    </w:rPr>
  </w:style>
  <w:style w:type="paragraph" w:customStyle="1" w:styleId="fcasegauche">
    <w:name w:val="f_case_gauche"/>
    <w:basedOn w:val="Normal"/>
    <w:pPr>
      <w:spacing w:after="60"/>
      <w:ind w:left="284" w:hanging="284"/>
    </w:pPr>
    <w:rPr>
      <w:rFonts w:ascii="Univers" w:hAnsi="Univers" w:cs="Univers"/>
    </w:rPr>
  </w:style>
  <w:style w:type="paragraph" w:customStyle="1" w:styleId="ftiret">
    <w:name w:val="f_tiret"/>
    <w:basedOn w:val="Normal"/>
    <w:pPr>
      <w:spacing w:before="120"/>
      <w:ind w:left="142" w:hanging="142"/>
    </w:pPr>
    <w:rPr>
      <w:sz w:val="22"/>
      <w:szCs w:val="22"/>
    </w:rPr>
  </w:style>
  <w:style w:type="paragraph" w:customStyle="1" w:styleId="western1">
    <w:name w:val="western1"/>
    <w:basedOn w:val="Normal"/>
    <w:rsid w:val="00931485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280"/>
      <w:jc w:val="left"/>
      <w:textAlignment w:val="baseline"/>
    </w:pPr>
    <w:rPr>
      <w:rFonts w:ascii="Liberation Serif" w:eastAsia="SimSun" w:hAnsi="Liberation Serif" w:cs="Arial"/>
      <w:szCs w:val="20"/>
      <w:lang w:eastAsia="zh-CN" w:bidi="hi-IN"/>
    </w:rPr>
  </w:style>
  <w:style w:type="table" w:styleId="Grilledutableau">
    <w:name w:val="Table Grid"/>
    <w:basedOn w:val="TableauNormal"/>
    <w:uiPriority w:val="39"/>
    <w:rsid w:val="009118F8"/>
    <w:rPr>
      <w:rFonts w:eastAsia="Lucida Sans Unicode" w:cs="Tahoma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A1584B"/>
    <w:pPr>
      <w:suppressAutoHyphens/>
      <w:autoSpaceDN w:val="0"/>
      <w:textAlignment w:val="baseline"/>
    </w:pPr>
    <w:rPr>
      <w:rFonts w:ascii="Marianne" w:hAnsi="Marianne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10</Pages>
  <Words>1368</Words>
  <Characters>7529</Characters>
  <Application>Microsoft Office Word</Application>
  <DocSecurity>0</DocSecurity>
  <Lines>62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Ministère de la Justice</Company>
  <LinksUpToDate>false</LinksUpToDate>
  <CharactersWithSpaces>8880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VINEL Isabelle</dc:creator>
  <cp:keywords/>
  <dc:description/>
  <cp:lastModifiedBy>FUHRMANN Anthony</cp:lastModifiedBy>
  <cp:revision>6</cp:revision>
  <cp:lastPrinted>1899-12-31T23:00:00Z</cp:lastPrinted>
  <dcterms:created xsi:type="dcterms:W3CDTF">2026-07-17T09:51:00Z</dcterms:created>
  <dcterms:modified xsi:type="dcterms:W3CDTF">2026-07-30T08:43:00Z</dcterms:modified>
</cp:coreProperties>
</file>